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B2C" w:rsidRDefault="006B6B2C" w:rsidP="00CC52F9">
      <w:pPr>
        <w:spacing w:line="360" w:lineRule="auto"/>
        <w:jc w:val="center"/>
        <w:rPr>
          <w:b/>
          <w:sz w:val="28"/>
          <w:szCs w:val="28"/>
        </w:rPr>
      </w:pPr>
    </w:p>
    <w:p w:rsidR="006B6B2C" w:rsidRDefault="006B6B2C" w:rsidP="002613FA">
      <w:pPr>
        <w:pStyle w:val="ResumeSectionHeading"/>
      </w:pPr>
    </w:p>
    <w:p w:rsidR="006B6B2C" w:rsidRDefault="006B6B2C" w:rsidP="00CC52F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en-US" w:bidi="si-LK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269240</wp:posOffset>
            </wp:positionH>
            <wp:positionV relativeFrom="paragraph">
              <wp:posOffset>278130</wp:posOffset>
            </wp:positionV>
            <wp:extent cx="1581150" cy="1800225"/>
            <wp:effectExtent l="19050" t="19050" r="19050" b="28575"/>
            <wp:wrapTight wrapText="bothSides">
              <wp:wrapPolygon edited="0">
                <wp:start x="-260" y="-229"/>
                <wp:lineTo x="-260" y="21943"/>
                <wp:lineTo x="21860" y="21943"/>
                <wp:lineTo x="21860" y="-229"/>
                <wp:lineTo x="-260" y="-229"/>
              </wp:wrapPolygon>
            </wp:wrapTight>
            <wp:docPr id="1" name="Picture 1" descr="D:\cv phto\_MG_6924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v phto\_MG_6924 cop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8002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2C1F" w:rsidRPr="00012C1F" w:rsidRDefault="006B6B2C" w:rsidP="002613FA">
      <w:pPr>
        <w:pStyle w:val="Heading1"/>
        <w:numPr>
          <w:ilvl w:val="0"/>
          <w:numId w:val="3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W. M. S</w:t>
      </w:r>
      <w:r w:rsidR="006C053C">
        <w:rPr>
          <w:b/>
          <w:sz w:val="28"/>
          <w:szCs w:val="28"/>
        </w:rPr>
        <w:t>ACHINTHA</w:t>
      </w:r>
      <w:r>
        <w:rPr>
          <w:b/>
          <w:sz w:val="28"/>
          <w:szCs w:val="28"/>
        </w:rPr>
        <w:t xml:space="preserve"> L</w:t>
      </w:r>
      <w:r w:rsidR="006C053C">
        <w:rPr>
          <w:b/>
          <w:sz w:val="28"/>
          <w:szCs w:val="28"/>
        </w:rPr>
        <w:t>ANKANI</w:t>
      </w:r>
      <w:r w:rsidR="00012C1F" w:rsidRPr="00012C1F">
        <w:rPr>
          <w:b/>
          <w:sz w:val="28"/>
          <w:szCs w:val="28"/>
        </w:rPr>
        <w:t xml:space="preserve"> WELIPITIYA</w:t>
      </w:r>
    </w:p>
    <w:p w:rsidR="00012C1F" w:rsidRPr="007C342F" w:rsidRDefault="00012C1F" w:rsidP="002613FA">
      <w:pPr>
        <w:pStyle w:val="Header"/>
        <w:spacing w:line="360" w:lineRule="auto"/>
        <w:jc w:val="center"/>
        <w:rPr>
          <w:b/>
          <w:sz w:val="24"/>
          <w:szCs w:val="24"/>
        </w:rPr>
      </w:pPr>
      <w:r w:rsidRPr="007C342F">
        <w:rPr>
          <w:b/>
          <w:sz w:val="24"/>
          <w:szCs w:val="24"/>
        </w:rPr>
        <w:t>No: 4B/83/L, National Housing Scheme,</w:t>
      </w:r>
    </w:p>
    <w:p w:rsidR="00012C1F" w:rsidRPr="007C342F" w:rsidRDefault="00012C1F" w:rsidP="002613FA">
      <w:pPr>
        <w:pStyle w:val="Header"/>
        <w:spacing w:line="360" w:lineRule="auto"/>
        <w:jc w:val="center"/>
        <w:rPr>
          <w:b/>
          <w:sz w:val="24"/>
          <w:szCs w:val="24"/>
        </w:rPr>
      </w:pPr>
      <w:proofErr w:type="spellStart"/>
      <w:proofErr w:type="gramStart"/>
      <w:r w:rsidRPr="007C342F">
        <w:rPr>
          <w:b/>
          <w:sz w:val="24"/>
          <w:szCs w:val="24"/>
        </w:rPr>
        <w:t>Raddolugama</w:t>
      </w:r>
      <w:proofErr w:type="spellEnd"/>
      <w:r w:rsidRPr="007C342F">
        <w:rPr>
          <w:b/>
          <w:sz w:val="24"/>
          <w:szCs w:val="24"/>
        </w:rPr>
        <w:t>.</w:t>
      </w:r>
      <w:proofErr w:type="gramEnd"/>
    </w:p>
    <w:p w:rsidR="00012C1F" w:rsidRPr="007C342F" w:rsidRDefault="00012C1F" w:rsidP="002613FA">
      <w:pPr>
        <w:pStyle w:val="Header"/>
        <w:spacing w:line="360" w:lineRule="auto"/>
        <w:jc w:val="center"/>
        <w:rPr>
          <w:b/>
          <w:sz w:val="24"/>
          <w:szCs w:val="24"/>
        </w:rPr>
      </w:pPr>
      <w:r w:rsidRPr="007C342F">
        <w:rPr>
          <w:b/>
          <w:sz w:val="24"/>
          <w:szCs w:val="24"/>
        </w:rPr>
        <w:t>Tel: +94 -71- 6377926 / +94 -11 – 2292835</w:t>
      </w:r>
    </w:p>
    <w:p w:rsidR="00012C1F" w:rsidRDefault="00012C1F" w:rsidP="002613FA">
      <w:pPr>
        <w:pStyle w:val="Header"/>
        <w:spacing w:line="360" w:lineRule="auto"/>
        <w:jc w:val="center"/>
        <w:rPr>
          <w:b/>
          <w:sz w:val="24"/>
          <w:szCs w:val="24"/>
        </w:rPr>
      </w:pPr>
      <w:r w:rsidRPr="007C342F">
        <w:rPr>
          <w:b/>
          <w:sz w:val="24"/>
          <w:szCs w:val="24"/>
        </w:rPr>
        <w:t>Email:swelipitiya@yahoo.com</w:t>
      </w:r>
    </w:p>
    <w:p w:rsidR="00CC52F9" w:rsidRDefault="00CC52F9" w:rsidP="00657401">
      <w:pPr>
        <w:pStyle w:val="Header"/>
        <w:spacing w:line="360" w:lineRule="auto"/>
        <w:jc w:val="center"/>
        <w:rPr>
          <w:b/>
          <w:sz w:val="24"/>
          <w:szCs w:val="24"/>
        </w:rPr>
      </w:pPr>
    </w:p>
    <w:p w:rsidR="006B6B2C" w:rsidRDefault="006B6B2C" w:rsidP="00657401">
      <w:pPr>
        <w:pStyle w:val="Header"/>
        <w:spacing w:line="360" w:lineRule="auto"/>
        <w:jc w:val="center"/>
        <w:rPr>
          <w:b/>
          <w:sz w:val="24"/>
          <w:szCs w:val="24"/>
        </w:rPr>
      </w:pPr>
    </w:p>
    <w:p w:rsidR="002613FA" w:rsidRDefault="002613FA" w:rsidP="00657401">
      <w:pPr>
        <w:pStyle w:val="Header"/>
        <w:spacing w:line="360" w:lineRule="auto"/>
        <w:jc w:val="center"/>
        <w:rPr>
          <w:b/>
          <w:sz w:val="24"/>
          <w:szCs w:val="24"/>
        </w:rPr>
      </w:pPr>
    </w:p>
    <w:p w:rsidR="006B6B2C" w:rsidRPr="002613FA" w:rsidRDefault="006B6B2C" w:rsidP="002613FA">
      <w:pPr>
        <w:pStyle w:val="ResumeSectionHeading"/>
      </w:pPr>
      <w:r w:rsidRPr="002613FA">
        <w:t xml:space="preserve">   Personal Statement</w:t>
      </w:r>
    </w:p>
    <w:p w:rsidR="006B6B2C" w:rsidRPr="00657401" w:rsidRDefault="006B6B2C" w:rsidP="00657401">
      <w:pPr>
        <w:pStyle w:val="Header"/>
        <w:spacing w:line="360" w:lineRule="auto"/>
        <w:jc w:val="center"/>
        <w:rPr>
          <w:b/>
          <w:sz w:val="24"/>
          <w:szCs w:val="24"/>
        </w:rPr>
      </w:pPr>
    </w:p>
    <w:p w:rsidR="00657401" w:rsidRPr="002613FA" w:rsidRDefault="00657401" w:rsidP="002613FA">
      <w:pPr>
        <w:spacing w:line="360" w:lineRule="auto"/>
        <w:ind w:left="540"/>
        <w:rPr>
          <w:color w:val="000000" w:themeColor="text1"/>
        </w:rPr>
      </w:pPr>
      <w:r w:rsidRPr="002613FA">
        <w:rPr>
          <w:color w:val="000000" w:themeColor="text1"/>
          <w:shd w:val="clear" w:color="auto" w:fill="FFFFFF"/>
        </w:rPr>
        <w:t>I am looking forward to join a company which can provide me better opportunity to grow in my career and as well as in my personal life.</w:t>
      </w:r>
    </w:p>
    <w:p w:rsidR="001E3787" w:rsidRPr="002613FA" w:rsidRDefault="00657401" w:rsidP="002613FA">
      <w:pPr>
        <w:spacing w:line="360" w:lineRule="auto"/>
        <w:ind w:left="540"/>
        <w:rPr>
          <w:bCs/>
          <w:iCs/>
          <w:color w:val="000000" w:themeColor="text1"/>
        </w:rPr>
      </w:pPr>
      <w:r w:rsidRPr="002613FA">
        <w:rPr>
          <w:color w:val="000000" w:themeColor="text1"/>
          <w:shd w:val="clear" w:color="auto" w:fill="FFFFFF"/>
        </w:rPr>
        <w:t>My short term goal is to gain employment in a company where I can use my skills and abilities to meet the needs of the company. I want to be part of a team where I am encouraged to learn new skills and be challenged and rewarded for excellent performance.</w:t>
      </w:r>
      <w:r w:rsidRPr="002613FA">
        <w:rPr>
          <w:color w:val="000000" w:themeColor="text1"/>
        </w:rPr>
        <w:br/>
      </w:r>
      <w:r w:rsidRPr="002613FA">
        <w:rPr>
          <w:color w:val="000000" w:themeColor="text1"/>
          <w:shd w:val="clear" w:color="auto" w:fill="FFFFFF"/>
        </w:rPr>
        <w:t>In long term I see myself in a top management level position where I will be contributing and sharing my knowledge and experience with others for the betterment of company employees, clients and shareholders.</w:t>
      </w:r>
    </w:p>
    <w:p w:rsidR="00517C99" w:rsidRPr="00517C99" w:rsidRDefault="00517C99" w:rsidP="00517C99">
      <w:pPr>
        <w:spacing w:line="360" w:lineRule="auto"/>
        <w:ind w:left="540"/>
        <w:rPr>
          <w:rStyle w:val="apple-converted-space"/>
          <w:shd w:val="clear" w:color="auto" w:fill="FFFFFF"/>
        </w:rPr>
      </w:pPr>
      <w:r w:rsidRPr="00517C99">
        <w:rPr>
          <w:shd w:val="clear" w:color="auto" w:fill="FFFFFF"/>
        </w:rPr>
        <w:t xml:space="preserve">You should hire me because I am a self-motivated person and hardworking, but easy to work with. I think I have the personality and capability. I am capable of learning and catching on to new systems and ideas. I'm responsible and well organized. I also take pride in following through with my tasks and deadlines to see them finished. I have the skill set necessary to perform the job you need done quickly and efficiently with a good attitude to go with it. I think my cheerful </w:t>
      </w:r>
      <w:proofErr w:type="spellStart"/>
      <w:r w:rsidRPr="00517C99">
        <w:rPr>
          <w:shd w:val="clear" w:color="auto" w:fill="FFFFFF"/>
        </w:rPr>
        <w:t>demeanor</w:t>
      </w:r>
      <w:proofErr w:type="spellEnd"/>
      <w:r w:rsidRPr="00517C99">
        <w:rPr>
          <w:shd w:val="clear" w:color="auto" w:fill="FFFFFF"/>
        </w:rPr>
        <w:t>, personality, and my strong work ethics combined make me a wonderful part of a team, as well as a valuable asset to the company.</w:t>
      </w:r>
      <w:r w:rsidRPr="00517C99">
        <w:rPr>
          <w:rStyle w:val="apple-converted-space"/>
          <w:shd w:val="clear" w:color="auto" w:fill="FFFFFF"/>
        </w:rPr>
        <w:t> </w:t>
      </w:r>
    </w:p>
    <w:p w:rsidR="00657401" w:rsidRPr="002613FA" w:rsidRDefault="00657401" w:rsidP="00517C99">
      <w:pPr>
        <w:spacing w:line="360" w:lineRule="auto"/>
        <w:ind w:left="360"/>
        <w:rPr>
          <w:b/>
          <w:bCs/>
          <w:color w:val="000000" w:themeColor="text1"/>
          <w:sz w:val="40"/>
          <w:szCs w:val="32"/>
        </w:rPr>
      </w:pPr>
    </w:p>
    <w:p w:rsidR="00CC3710" w:rsidRDefault="006B6B2C" w:rsidP="002613FA">
      <w:pPr>
        <w:pStyle w:val="ResumeSectionHeading"/>
      </w:pPr>
      <w:r>
        <w:t xml:space="preserve">   </w:t>
      </w:r>
      <w:r w:rsidR="00CC3710">
        <w:t>Working Experience</w:t>
      </w:r>
    </w:p>
    <w:p w:rsidR="00012C1F" w:rsidRPr="007C342F" w:rsidRDefault="00012C1F" w:rsidP="007C342F">
      <w:pPr>
        <w:spacing w:line="360" w:lineRule="auto"/>
      </w:pPr>
    </w:p>
    <w:p w:rsidR="001E3787" w:rsidRPr="007C342F" w:rsidRDefault="00012C1F" w:rsidP="002613FA">
      <w:pPr>
        <w:pStyle w:val="ListParagraph"/>
        <w:numPr>
          <w:ilvl w:val="0"/>
          <w:numId w:val="7"/>
        </w:numPr>
        <w:suppressAutoHyphens/>
        <w:spacing w:line="360" w:lineRule="auto"/>
      </w:pPr>
      <w:r w:rsidRPr="007C342F">
        <w:t xml:space="preserve">Worked as a Personnel assistant attached to the company secretarial department of the general insurance division of </w:t>
      </w:r>
      <w:proofErr w:type="spellStart"/>
      <w:r w:rsidRPr="007C342F">
        <w:t>Ceylinco</w:t>
      </w:r>
      <w:proofErr w:type="spellEnd"/>
      <w:r w:rsidRPr="007C342F">
        <w:t xml:space="preserve"> Insurance PLC from 24</w:t>
      </w:r>
      <w:r w:rsidRPr="004E291D">
        <w:rPr>
          <w:vertAlign w:val="superscript"/>
        </w:rPr>
        <w:t>th.</w:t>
      </w:r>
      <w:r w:rsidRPr="007C342F">
        <w:t xml:space="preserve"> November, 2008 to </w:t>
      </w:r>
      <w:proofErr w:type="gramStart"/>
      <w:r w:rsidRPr="007C342F">
        <w:t>09</w:t>
      </w:r>
      <w:r w:rsidRPr="004E291D">
        <w:rPr>
          <w:vertAlign w:val="superscript"/>
        </w:rPr>
        <w:t>th</w:t>
      </w:r>
      <w:r w:rsidRPr="007C342F">
        <w:t xml:space="preserve"> .</w:t>
      </w:r>
      <w:proofErr w:type="gramEnd"/>
      <w:r w:rsidRPr="007C342F">
        <w:t xml:space="preserve"> June, 2009</w:t>
      </w:r>
    </w:p>
    <w:p w:rsidR="00012C1F" w:rsidRPr="007C342F" w:rsidRDefault="006B6B2C" w:rsidP="002613FA">
      <w:pPr>
        <w:pStyle w:val="ResumeSectionHeading"/>
      </w:pPr>
      <w:r>
        <w:lastRenderedPageBreak/>
        <w:t xml:space="preserve">   </w:t>
      </w:r>
      <w:r w:rsidR="00012C1F" w:rsidRPr="007C342F">
        <w:t>Education and Qualifications</w:t>
      </w:r>
    </w:p>
    <w:p w:rsidR="00083B82" w:rsidRPr="007C342F" w:rsidRDefault="00083B82" w:rsidP="00657401">
      <w:pPr>
        <w:spacing w:line="360" w:lineRule="auto"/>
      </w:pPr>
    </w:p>
    <w:p w:rsidR="00BA4F02" w:rsidRPr="002613FA" w:rsidRDefault="00BA4F02" w:rsidP="002613FA">
      <w:pPr>
        <w:pStyle w:val="Heading2"/>
        <w:keepLines w:val="0"/>
        <w:numPr>
          <w:ilvl w:val="0"/>
          <w:numId w:val="7"/>
        </w:numPr>
        <w:tabs>
          <w:tab w:val="num" w:pos="486"/>
        </w:tabs>
        <w:suppressAutoHyphens/>
        <w:spacing w:before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13FA">
        <w:rPr>
          <w:rFonts w:ascii="Times New Roman" w:hAnsi="Times New Roman" w:cs="Times New Roman"/>
          <w:iCs/>
          <w:color w:val="auto"/>
          <w:sz w:val="24"/>
          <w:szCs w:val="24"/>
        </w:rPr>
        <w:t>Undergraduate of</w:t>
      </w:r>
      <w:r w:rsidRPr="002613FA">
        <w:rPr>
          <w:rFonts w:ascii="Times New Roman" w:hAnsi="Times New Roman" w:cs="Times New Roman"/>
          <w:color w:val="auto"/>
          <w:sz w:val="24"/>
          <w:szCs w:val="24"/>
        </w:rPr>
        <w:t xml:space="preserve"> the </w:t>
      </w:r>
      <w:r w:rsidRPr="002613FA">
        <w:rPr>
          <w:rFonts w:ascii="Times New Roman" w:hAnsi="Times New Roman" w:cs="Times New Roman"/>
          <w:iCs/>
          <w:color w:val="auto"/>
          <w:sz w:val="24"/>
          <w:szCs w:val="24"/>
        </w:rPr>
        <w:t>University of Colombo.</w:t>
      </w:r>
      <w:proofErr w:type="gramEnd"/>
    </w:p>
    <w:p w:rsidR="007C342F" w:rsidRPr="002613FA" w:rsidRDefault="00083B82" w:rsidP="002613FA">
      <w:pPr>
        <w:pStyle w:val="ListParagraph"/>
        <w:suppressAutoHyphens/>
        <w:spacing w:line="360" w:lineRule="auto"/>
        <w:ind w:left="900" w:firstLine="540"/>
      </w:pPr>
      <w:r w:rsidRPr="002613FA">
        <w:t xml:space="preserve">Presently studying </w:t>
      </w:r>
      <w:r w:rsidR="00BA4F02" w:rsidRPr="002613FA">
        <w:t xml:space="preserve">for </w:t>
      </w:r>
      <w:r w:rsidR="000D4EBA" w:rsidRPr="002613FA">
        <w:t>3rd year</w:t>
      </w:r>
      <w:r w:rsidR="000D4EBA">
        <w:t xml:space="preserve"> (Final)</w:t>
      </w:r>
      <w:r w:rsidR="00BA4F02" w:rsidRPr="002613FA">
        <w:t xml:space="preserve"> of </w:t>
      </w:r>
      <w:proofErr w:type="spellStart"/>
      <w:r w:rsidR="00BA4F02" w:rsidRPr="002613FA">
        <w:t>B.S</w:t>
      </w:r>
      <w:r w:rsidR="001C01FC">
        <w:t>c</w:t>
      </w:r>
      <w:proofErr w:type="spellEnd"/>
      <w:r w:rsidR="001C01FC">
        <w:t xml:space="preserve"> Biological S</w:t>
      </w:r>
      <w:r w:rsidRPr="002613FA">
        <w:t>cience.</w:t>
      </w:r>
    </w:p>
    <w:p w:rsidR="002613FA" w:rsidRDefault="002613FA" w:rsidP="002613FA">
      <w:pPr>
        <w:pStyle w:val="ListParagraph"/>
        <w:suppressAutoHyphens/>
        <w:spacing w:line="360" w:lineRule="auto"/>
        <w:ind w:left="900"/>
      </w:pPr>
    </w:p>
    <w:p w:rsidR="00BA4F02" w:rsidRPr="002613FA" w:rsidRDefault="00BA4F02" w:rsidP="002613FA">
      <w:pPr>
        <w:pStyle w:val="ListParagraph"/>
        <w:numPr>
          <w:ilvl w:val="0"/>
          <w:numId w:val="7"/>
        </w:numPr>
        <w:suppressAutoHyphens/>
        <w:spacing w:line="360" w:lineRule="auto"/>
      </w:pPr>
      <w:r w:rsidRPr="002613FA">
        <w:rPr>
          <w:b/>
        </w:rPr>
        <w:t xml:space="preserve">G.C.E. </w:t>
      </w:r>
      <w:r w:rsidR="006B5A0E" w:rsidRPr="002613FA">
        <w:rPr>
          <w:b/>
        </w:rPr>
        <w:t xml:space="preserve">Advanced Level Examination in </w:t>
      </w:r>
      <w:r w:rsidRPr="002613FA">
        <w:rPr>
          <w:b/>
        </w:rPr>
        <w:t>April 2007</w:t>
      </w:r>
    </w:p>
    <w:p w:rsidR="00BA4F02" w:rsidRPr="002613FA" w:rsidRDefault="00BA4F02" w:rsidP="002613FA">
      <w:pPr>
        <w:spacing w:line="360" w:lineRule="auto"/>
        <w:ind w:left="180" w:firstLine="360"/>
        <w:rPr>
          <w:u w:val="single"/>
        </w:rPr>
      </w:pPr>
    </w:p>
    <w:p w:rsidR="00CC52F9" w:rsidRPr="002613FA" w:rsidRDefault="00012C1F" w:rsidP="002613FA">
      <w:pPr>
        <w:spacing w:line="360" w:lineRule="auto"/>
        <w:ind w:left="1080"/>
        <w:rPr>
          <w:sz w:val="26"/>
          <w:szCs w:val="26"/>
          <w:u w:val="single"/>
        </w:rPr>
      </w:pPr>
      <w:r w:rsidRPr="002613FA">
        <w:rPr>
          <w:sz w:val="26"/>
          <w:szCs w:val="26"/>
          <w:u w:val="single"/>
        </w:rPr>
        <w:t xml:space="preserve">Subject </w:t>
      </w:r>
      <w:r w:rsidR="007C342F" w:rsidRPr="002613FA">
        <w:rPr>
          <w:sz w:val="26"/>
          <w:szCs w:val="26"/>
          <w:u w:val="single"/>
        </w:rPr>
        <w:t xml:space="preserve"> </w:t>
      </w:r>
      <w:r w:rsidR="006B5A0E" w:rsidRPr="002613FA">
        <w:rPr>
          <w:sz w:val="26"/>
          <w:szCs w:val="26"/>
        </w:rPr>
        <w:tab/>
      </w:r>
      <w:r w:rsidR="006B5A0E" w:rsidRPr="002613FA">
        <w:rPr>
          <w:sz w:val="26"/>
          <w:szCs w:val="26"/>
        </w:rPr>
        <w:tab/>
      </w:r>
      <w:r w:rsidR="006B5A0E" w:rsidRPr="002613FA">
        <w:rPr>
          <w:sz w:val="26"/>
          <w:szCs w:val="26"/>
        </w:rPr>
        <w:tab/>
        <w:t xml:space="preserve">      </w:t>
      </w:r>
      <w:r w:rsidRPr="002613FA">
        <w:rPr>
          <w:sz w:val="26"/>
          <w:szCs w:val="26"/>
        </w:rPr>
        <w:t xml:space="preserve"> </w:t>
      </w:r>
      <w:r w:rsidRPr="002613FA">
        <w:rPr>
          <w:sz w:val="26"/>
          <w:szCs w:val="26"/>
          <w:u w:val="single"/>
        </w:rPr>
        <w:t>Grade</w:t>
      </w:r>
    </w:p>
    <w:p w:rsidR="00012C1F" w:rsidRPr="002613FA" w:rsidRDefault="00012C1F" w:rsidP="002613FA">
      <w:pPr>
        <w:spacing w:line="360" w:lineRule="auto"/>
        <w:ind w:left="180" w:firstLine="720"/>
      </w:pPr>
      <w:r w:rsidRPr="002613FA">
        <w:t>Bio Science</w:t>
      </w:r>
      <w:r w:rsidRPr="002613FA">
        <w:tab/>
      </w:r>
      <w:r w:rsidRPr="002613FA">
        <w:tab/>
      </w:r>
      <w:r w:rsidRPr="002613FA">
        <w:tab/>
      </w:r>
      <w:r w:rsidRPr="002613FA">
        <w:tab/>
      </w:r>
      <w:r w:rsidR="006B5A0E" w:rsidRPr="002613FA">
        <w:t>B</w:t>
      </w:r>
    </w:p>
    <w:p w:rsidR="00012C1F" w:rsidRPr="002613FA" w:rsidRDefault="00012C1F" w:rsidP="002613FA">
      <w:pPr>
        <w:tabs>
          <w:tab w:val="left" w:pos="4320"/>
        </w:tabs>
        <w:spacing w:line="360" w:lineRule="auto"/>
        <w:ind w:left="360" w:firstLine="540"/>
      </w:pPr>
      <w:r w:rsidRPr="002613FA">
        <w:t>Physics</w:t>
      </w:r>
      <w:r w:rsidRPr="002613FA">
        <w:tab/>
        <w:t>B</w:t>
      </w:r>
    </w:p>
    <w:p w:rsidR="00012C1F" w:rsidRPr="002613FA" w:rsidRDefault="00012C1F" w:rsidP="002613FA">
      <w:pPr>
        <w:spacing w:line="360" w:lineRule="auto"/>
        <w:ind w:left="360" w:firstLine="540"/>
      </w:pPr>
      <w:r w:rsidRPr="002613FA">
        <w:t>Chemistry</w:t>
      </w:r>
      <w:r w:rsidRPr="002613FA">
        <w:tab/>
      </w:r>
      <w:r w:rsidRPr="002613FA">
        <w:tab/>
      </w:r>
      <w:r w:rsidRPr="002613FA">
        <w:tab/>
      </w:r>
      <w:r w:rsidRPr="002613FA">
        <w:tab/>
      </w:r>
      <w:r w:rsidR="006B5A0E" w:rsidRPr="002613FA">
        <w:t>C</w:t>
      </w:r>
    </w:p>
    <w:p w:rsidR="00012C1F" w:rsidRPr="002613FA" w:rsidRDefault="00012C1F" w:rsidP="002613FA">
      <w:pPr>
        <w:spacing w:line="360" w:lineRule="auto"/>
        <w:ind w:left="360" w:firstLine="540"/>
      </w:pPr>
      <w:r w:rsidRPr="002613FA">
        <w:t>General English</w:t>
      </w:r>
      <w:r w:rsidR="007C342F" w:rsidRPr="002613FA">
        <w:tab/>
      </w:r>
      <w:r w:rsidRPr="002613FA">
        <w:tab/>
      </w:r>
      <w:r w:rsidRPr="002613FA">
        <w:tab/>
        <w:t>S</w:t>
      </w:r>
    </w:p>
    <w:p w:rsidR="00050966" w:rsidRPr="002613FA" w:rsidRDefault="00050966" w:rsidP="002613FA">
      <w:pPr>
        <w:spacing w:line="360" w:lineRule="auto"/>
        <w:ind w:left="360" w:firstLine="540"/>
      </w:pPr>
    </w:p>
    <w:p w:rsidR="00012C1F" w:rsidRPr="002613FA" w:rsidRDefault="00012C1F" w:rsidP="002613FA">
      <w:pPr>
        <w:pStyle w:val="ListParagraph"/>
        <w:numPr>
          <w:ilvl w:val="0"/>
          <w:numId w:val="8"/>
        </w:numPr>
        <w:suppressAutoHyphens/>
        <w:spacing w:line="360" w:lineRule="auto"/>
        <w:rPr>
          <w:b/>
        </w:rPr>
      </w:pPr>
      <w:r w:rsidRPr="002613FA">
        <w:rPr>
          <w:b/>
        </w:rPr>
        <w:t>G.C.E. Ordinary Level Examination in December 2004</w:t>
      </w:r>
    </w:p>
    <w:p w:rsidR="00012C1F" w:rsidRPr="002613FA" w:rsidRDefault="00012C1F" w:rsidP="002613FA">
      <w:pPr>
        <w:spacing w:line="360" w:lineRule="auto"/>
        <w:ind w:left="360" w:firstLine="720"/>
        <w:rPr>
          <w:sz w:val="26"/>
          <w:szCs w:val="26"/>
          <w:u w:val="single"/>
        </w:rPr>
      </w:pPr>
      <w:r w:rsidRPr="002613FA">
        <w:rPr>
          <w:sz w:val="26"/>
          <w:szCs w:val="26"/>
          <w:u w:val="single"/>
        </w:rPr>
        <w:t xml:space="preserve">Subject </w:t>
      </w:r>
      <w:r w:rsidRPr="002613FA">
        <w:rPr>
          <w:sz w:val="26"/>
          <w:szCs w:val="26"/>
        </w:rPr>
        <w:t xml:space="preserve"> </w:t>
      </w:r>
      <w:r w:rsidR="006B5A0E" w:rsidRPr="002613FA">
        <w:rPr>
          <w:sz w:val="26"/>
          <w:szCs w:val="26"/>
        </w:rPr>
        <w:tab/>
      </w:r>
      <w:r w:rsidR="006B5A0E" w:rsidRPr="002613FA">
        <w:rPr>
          <w:sz w:val="26"/>
          <w:szCs w:val="26"/>
        </w:rPr>
        <w:tab/>
      </w:r>
      <w:r w:rsidR="006B5A0E" w:rsidRPr="002613FA">
        <w:rPr>
          <w:sz w:val="26"/>
          <w:szCs w:val="26"/>
        </w:rPr>
        <w:tab/>
        <w:t xml:space="preserve">       </w:t>
      </w:r>
      <w:r w:rsidRPr="002613FA">
        <w:rPr>
          <w:sz w:val="26"/>
          <w:szCs w:val="26"/>
          <w:u w:val="single"/>
        </w:rPr>
        <w:t>Grade</w:t>
      </w:r>
    </w:p>
    <w:p w:rsidR="00012C1F" w:rsidRPr="002613FA" w:rsidRDefault="006B5A0E" w:rsidP="002613FA">
      <w:pPr>
        <w:tabs>
          <w:tab w:val="left" w:pos="4320"/>
        </w:tabs>
        <w:spacing w:line="360" w:lineRule="auto"/>
        <w:ind w:left="540" w:firstLine="180"/>
      </w:pPr>
      <w:r w:rsidRPr="002613FA">
        <w:t xml:space="preserve">   Sinhala</w:t>
      </w:r>
      <w:r w:rsidRPr="002613FA">
        <w:tab/>
      </w:r>
      <w:r w:rsidR="00012C1F" w:rsidRPr="002613FA">
        <w:t>A</w:t>
      </w:r>
    </w:p>
    <w:p w:rsidR="00012C1F" w:rsidRPr="002613FA" w:rsidRDefault="006B5A0E" w:rsidP="002613FA">
      <w:pPr>
        <w:spacing w:line="360" w:lineRule="auto"/>
        <w:ind w:left="180" w:firstLine="540"/>
      </w:pPr>
      <w:r w:rsidRPr="002613FA">
        <w:t xml:space="preserve">   </w:t>
      </w:r>
      <w:r w:rsidR="00012C1F" w:rsidRPr="002613FA">
        <w:t>Mathematics</w:t>
      </w:r>
      <w:r w:rsidR="00012C1F" w:rsidRPr="002613FA">
        <w:tab/>
      </w:r>
      <w:r w:rsidR="00012C1F" w:rsidRPr="002613FA">
        <w:tab/>
      </w:r>
      <w:r w:rsidR="00012C1F" w:rsidRPr="002613FA">
        <w:tab/>
      </w:r>
      <w:r w:rsidR="00012C1F" w:rsidRPr="002613FA">
        <w:tab/>
        <w:t>A</w:t>
      </w:r>
    </w:p>
    <w:p w:rsidR="00012C1F" w:rsidRPr="002613FA" w:rsidRDefault="006B5A0E" w:rsidP="002613FA">
      <w:pPr>
        <w:spacing w:line="360" w:lineRule="auto"/>
        <w:ind w:left="180" w:firstLine="540"/>
      </w:pPr>
      <w:r w:rsidRPr="002613FA">
        <w:t xml:space="preserve">   </w:t>
      </w:r>
      <w:r w:rsidR="00012C1F" w:rsidRPr="002613FA">
        <w:t>English</w:t>
      </w:r>
      <w:r w:rsidR="00012C1F" w:rsidRPr="002613FA">
        <w:tab/>
      </w:r>
      <w:r w:rsidR="00012C1F" w:rsidRPr="002613FA">
        <w:tab/>
      </w:r>
      <w:r w:rsidR="00012C1F" w:rsidRPr="002613FA">
        <w:tab/>
      </w:r>
      <w:r w:rsidR="00012C1F" w:rsidRPr="002613FA">
        <w:tab/>
        <w:t>A</w:t>
      </w:r>
    </w:p>
    <w:p w:rsidR="00012C1F" w:rsidRPr="002613FA" w:rsidRDefault="006B5A0E" w:rsidP="002613FA">
      <w:pPr>
        <w:pStyle w:val="Heading7"/>
        <w:keepLines w:val="0"/>
        <w:suppressAutoHyphens/>
        <w:spacing w:before="0" w:line="360" w:lineRule="auto"/>
        <w:ind w:left="180" w:firstLine="540"/>
        <w:jc w:val="both"/>
        <w:rPr>
          <w:rFonts w:ascii="Times New Roman" w:hAnsi="Times New Roman" w:cs="Times New Roman"/>
          <w:i w:val="0"/>
          <w:color w:val="auto"/>
        </w:rPr>
      </w:pPr>
      <w:r w:rsidRPr="002613FA">
        <w:rPr>
          <w:rFonts w:ascii="Times New Roman" w:hAnsi="Times New Roman" w:cs="Times New Roman"/>
          <w:i w:val="0"/>
          <w:color w:val="auto"/>
        </w:rPr>
        <w:t xml:space="preserve">   </w:t>
      </w:r>
      <w:r w:rsidR="00012C1F" w:rsidRPr="002613FA">
        <w:rPr>
          <w:rFonts w:ascii="Times New Roman" w:hAnsi="Times New Roman" w:cs="Times New Roman"/>
          <w:i w:val="0"/>
          <w:color w:val="auto"/>
        </w:rPr>
        <w:t xml:space="preserve">Science </w:t>
      </w:r>
      <w:r w:rsidR="00012C1F" w:rsidRPr="002613FA">
        <w:rPr>
          <w:rFonts w:ascii="Times New Roman" w:hAnsi="Times New Roman" w:cs="Times New Roman"/>
          <w:i w:val="0"/>
          <w:color w:val="auto"/>
        </w:rPr>
        <w:tab/>
      </w:r>
      <w:r w:rsidR="00012C1F" w:rsidRPr="002613FA">
        <w:rPr>
          <w:rFonts w:ascii="Times New Roman" w:hAnsi="Times New Roman" w:cs="Times New Roman"/>
          <w:i w:val="0"/>
          <w:color w:val="auto"/>
        </w:rPr>
        <w:tab/>
      </w:r>
      <w:r w:rsidR="00012C1F" w:rsidRPr="002613FA">
        <w:rPr>
          <w:rFonts w:ascii="Times New Roman" w:hAnsi="Times New Roman" w:cs="Times New Roman"/>
          <w:i w:val="0"/>
          <w:color w:val="auto"/>
        </w:rPr>
        <w:tab/>
      </w:r>
      <w:r w:rsidR="00012C1F" w:rsidRPr="002613FA">
        <w:rPr>
          <w:rFonts w:ascii="Times New Roman" w:hAnsi="Times New Roman" w:cs="Times New Roman"/>
          <w:i w:val="0"/>
          <w:color w:val="auto"/>
        </w:rPr>
        <w:tab/>
        <w:t>A</w:t>
      </w:r>
      <w:r w:rsidR="00012C1F" w:rsidRPr="002613FA">
        <w:rPr>
          <w:rFonts w:ascii="Times New Roman" w:hAnsi="Times New Roman" w:cs="Times New Roman"/>
          <w:i w:val="0"/>
          <w:color w:val="auto"/>
        </w:rPr>
        <w:tab/>
      </w:r>
      <w:r w:rsidR="00012C1F" w:rsidRPr="002613FA">
        <w:rPr>
          <w:rFonts w:ascii="Times New Roman" w:hAnsi="Times New Roman" w:cs="Times New Roman"/>
          <w:i w:val="0"/>
          <w:color w:val="auto"/>
        </w:rPr>
        <w:tab/>
      </w:r>
    </w:p>
    <w:p w:rsidR="00012C1F" w:rsidRPr="002613FA" w:rsidRDefault="006B5A0E" w:rsidP="002613FA">
      <w:pPr>
        <w:spacing w:line="360" w:lineRule="auto"/>
        <w:ind w:left="180" w:firstLine="540"/>
      </w:pPr>
      <w:r w:rsidRPr="002613FA">
        <w:t xml:space="preserve">   </w:t>
      </w:r>
      <w:r w:rsidR="00012C1F" w:rsidRPr="002613FA">
        <w:t>Buddhism</w:t>
      </w:r>
      <w:r w:rsidR="00012C1F" w:rsidRPr="002613FA">
        <w:tab/>
      </w:r>
      <w:r w:rsidR="00012C1F" w:rsidRPr="002613FA">
        <w:tab/>
      </w:r>
      <w:r w:rsidR="00012C1F" w:rsidRPr="002613FA">
        <w:tab/>
      </w:r>
      <w:r w:rsidR="00012C1F" w:rsidRPr="002613FA">
        <w:tab/>
        <w:t>A</w:t>
      </w:r>
    </w:p>
    <w:p w:rsidR="00012C1F" w:rsidRPr="002613FA" w:rsidRDefault="006B5A0E" w:rsidP="002613FA">
      <w:pPr>
        <w:spacing w:line="360" w:lineRule="auto"/>
        <w:ind w:left="180" w:firstLine="540"/>
      </w:pPr>
      <w:r w:rsidRPr="002613FA">
        <w:t xml:space="preserve">   </w:t>
      </w:r>
      <w:r w:rsidR="00012C1F" w:rsidRPr="002613FA">
        <w:t>Social Studies</w:t>
      </w:r>
      <w:r w:rsidR="00012C1F" w:rsidRPr="002613FA">
        <w:tab/>
      </w:r>
      <w:r w:rsidR="00012C1F" w:rsidRPr="002613FA">
        <w:tab/>
      </w:r>
      <w:r w:rsidR="00012C1F" w:rsidRPr="002613FA">
        <w:tab/>
        <w:t>A</w:t>
      </w:r>
    </w:p>
    <w:p w:rsidR="00012C1F" w:rsidRPr="002613FA" w:rsidRDefault="006B5A0E" w:rsidP="002613FA">
      <w:pPr>
        <w:spacing w:line="360" w:lineRule="auto"/>
        <w:ind w:left="180" w:firstLine="540"/>
      </w:pPr>
      <w:r w:rsidRPr="002613FA">
        <w:t xml:space="preserve">   </w:t>
      </w:r>
      <w:r w:rsidR="00012C1F" w:rsidRPr="002613FA">
        <w:t>Commerce &amp; Accounts</w:t>
      </w:r>
      <w:r w:rsidR="00012C1F" w:rsidRPr="002613FA">
        <w:tab/>
      </w:r>
      <w:r w:rsidR="00012C1F" w:rsidRPr="002613FA">
        <w:tab/>
        <w:t>A</w:t>
      </w:r>
    </w:p>
    <w:p w:rsidR="00012C1F" w:rsidRPr="002613FA" w:rsidRDefault="006B5A0E" w:rsidP="002613FA">
      <w:pPr>
        <w:spacing w:line="360" w:lineRule="auto"/>
        <w:ind w:left="180" w:firstLine="540"/>
      </w:pPr>
      <w:r w:rsidRPr="002613FA">
        <w:t xml:space="preserve">   </w:t>
      </w:r>
      <w:r w:rsidR="00012C1F" w:rsidRPr="002613FA">
        <w:t>Music</w:t>
      </w:r>
      <w:r w:rsidR="00012C1F" w:rsidRPr="002613FA">
        <w:tab/>
      </w:r>
      <w:r w:rsidR="00012C1F" w:rsidRPr="002613FA">
        <w:tab/>
      </w:r>
      <w:r w:rsidR="00012C1F" w:rsidRPr="002613FA">
        <w:tab/>
      </w:r>
      <w:r w:rsidR="00012C1F" w:rsidRPr="002613FA">
        <w:tab/>
        <w:t>A</w:t>
      </w:r>
    </w:p>
    <w:p w:rsidR="00012C1F" w:rsidRPr="002613FA" w:rsidRDefault="006B5A0E" w:rsidP="002613FA">
      <w:pPr>
        <w:spacing w:line="360" w:lineRule="auto"/>
        <w:ind w:left="180" w:firstLine="540"/>
      </w:pPr>
      <w:r w:rsidRPr="002613FA">
        <w:t xml:space="preserve">   </w:t>
      </w:r>
      <w:r w:rsidR="00012C1F" w:rsidRPr="002613FA">
        <w:t>History</w:t>
      </w:r>
      <w:r w:rsidR="00012C1F" w:rsidRPr="002613FA">
        <w:tab/>
      </w:r>
      <w:r w:rsidR="00012C1F" w:rsidRPr="002613FA">
        <w:tab/>
      </w:r>
      <w:r w:rsidR="00012C1F" w:rsidRPr="002613FA">
        <w:tab/>
      </w:r>
      <w:r w:rsidR="00012C1F" w:rsidRPr="002613FA">
        <w:tab/>
        <w:t>A</w:t>
      </w:r>
    </w:p>
    <w:p w:rsidR="00012C1F" w:rsidRPr="002613FA" w:rsidRDefault="00012C1F" w:rsidP="002613FA">
      <w:pPr>
        <w:spacing w:line="360" w:lineRule="auto"/>
        <w:ind w:left="180"/>
      </w:pPr>
    </w:p>
    <w:p w:rsidR="00012C1F" w:rsidRPr="007C342F" w:rsidRDefault="006B6B2C" w:rsidP="002613FA">
      <w:pPr>
        <w:pStyle w:val="ResumeSectionHeading"/>
      </w:pPr>
      <w:r>
        <w:t xml:space="preserve">   </w:t>
      </w:r>
      <w:r w:rsidR="004E291D">
        <w:t>Professional</w:t>
      </w:r>
      <w:r w:rsidR="00083B82" w:rsidRPr="007C342F">
        <w:t xml:space="preserve"> </w:t>
      </w:r>
      <w:r w:rsidR="004E291D" w:rsidRPr="007C342F">
        <w:t>Qualifications</w:t>
      </w:r>
    </w:p>
    <w:p w:rsidR="00012C1F" w:rsidRPr="007C342F" w:rsidRDefault="00012C1F" w:rsidP="007C342F">
      <w:pPr>
        <w:widowControl w:val="0"/>
        <w:autoSpaceDE w:val="0"/>
        <w:autoSpaceDN w:val="0"/>
        <w:adjustRightInd w:val="0"/>
        <w:spacing w:line="360" w:lineRule="auto"/>
        <w:ind w:left="180"/>
      </w:pPr>
    </w:p>
    <w:p w:rsidR="004E291D" w:rsidRDefault="004E291D" w:rsidP="004E291D">
      <w:pPr>
        <w:pStyle w:val="ListParagraph"/>
        <w:numPr>
          <w:ilvl w:val="0"/>
          <w:numId w:val="8"/>
        </w:numPr>
        <w:suppressAutoHyphens/>
        <w:spacing w:line="360" w:lineRule="auto"/>
      </w:pPr>
      <w:r w:rsidRPr="007C342F">
        <w:t>Presently studying for 1</w:t>
      </w:r>
      <w:r w:rsidRPr="007C342F">
        <w:rPr>
          <w:vertAlign w:val="superscript"/>
        </w:rPr>
        <w:t>st</w:t>
      </w:r>
      <w:r w:rsidRPr="007C342F">
        <w:t xml:space="preserve"> year of  Bachelor of Information Technology Degree (BIT) </w:t>
      </w:r>
    </w:p>
    <w:p w:rsidR="00083B82" w:rsidRPr="007C342F" w:rsidRDefault="00083B82" w:rsidP="007C342F">
      <w:pPr>
        <w:pStyle w:val="ListParagraph"/>
        <w:numPr>
          <w:ilvl w:val="0"/>
          <w:numId w:val="8"/>
        </w:numPr>
        <w:suppressAutoHyphens/>
        <w:spacing w:line="360" w:lineRule="auto"/>
      </w:pPr>
      <w:r w:rsidRPr="007C342F">
        <w:t xml:space="preserve">Successfully completed 50 hours English Language Course at British Council  in 2005     </w:t>
      </w:r>
    </w:p>
    <w:p w:rsidR="00083B82" w:rsidRPr="007C342F" w:rsidRDefault="00083B82" w:rsidP="007C342F">
      <w:pPr>
        <w:pStyle w:val="BodyText"/>
        <w:spacing w:line="360" w:lineRule="auto"/>
        <w:ind w:left="180"/>
        <w:rPr>
          <w:sz w:val="24"/>
        </w:rPr>
      </w:pPr>
    </w:p>
    <w:p w:rsidR="00012C1F" w:rsidRPr="007C342F" w:rsidRDefault="006B6B2C" w:rsidP="002613FA">
      <w:pPr>
        <w:pStyle w:val="ResumeSectionHeading"/>
      </w:pPr>
      <w:r>
        <w:t xml:space="preserve">   </w:t>
      </w:r>
      <w:r w:rsidR="00083B82" w:rsidRPr="007C342F">
        <w:t xml:space="preserve">Extra </w:t>
      </w:r>
      <w:r w:rsidR="004E291D" w:rsidRPr="007C342F">
        <w:t>Curricular</w:t>
      </w:r>
      <w:r w:rsidR="00083B82" w:rsidRPr="007C342F">
        <w:t xml:space="preserve"> Activities</w:t>
      </w:r>
    </w:p>
    <w:p w:rsidR="00012C1F" w:rsidRPr="007C342F" w:rsidRDefault="00012C1F" w:rsidP="007C342F">
      <w:pPr>
        <w:widowControl w:val="0"/>
        <w:autoSpaceDE w:val="0"/>
        <w:autoSpaceDN w:val="0"/>
        <w:adjustRightInd w:val="0"/>
        <w:spacing w:line="360" w:lineRule="auto"/>
        <w:ind w:left="180"/>
        <w:rPr>
          <w:sz w:val="16"/>
        </w:rPr>
      </w:pPr>
    </w:p>
    <w:p w:rsidR="007C342F" w:rsidRDefault="00083B82" w:rsidP="007C342F">
      <w:pPr>
        <w:pStyle w:val="ListParagraph"/>
        <w:numPr>
          <w:ilvl w:val="0"/>
          <w:numId w:val="8"/>
        </w:numPr>
        <w:suppressAutoHyphens/>
        <w:spacing w:line="360" w:lineRule="auto"/>
      </w:pPr>
      <w:r w:rsidRPr="007C342F">
        <w:t>Won 2</w:t>
      </w:r>
      <w:r w:rsidRPr="007C342F">
        <w:rPr>
          <w:vertAlign w:val="superscript"/>
        </w:rPr>
        <w:t>nd</w:t>
      </w:r>
      <w:r w:rsidRPr="007C342F">
        <w:t xml:space="preserve"> place and 3</w:t>
      </w:r>
      <w:r w:rsidRPr="007C342F">
        <w:rPr>
          <w:vertAlign w:val="superscript"/>
        </w:rPr>
        <w:t>rd</w:t>
      </w:r>
      <w:r w:rsidRPr="007C342F">
        <w:t xml:space="preserve"> place in under 13 girls </w:t>
      </w:r>
      <w:proofErr w:type="spellStart"/>
      <w:r w:rsidRPr="007C342F">
        <w:t>Kumite</w:t>
      </w:r>
      <w:proofErr w:type="spellEnd"/>
      <w:r w:rsidRPr="007C342F">
        <w:t xml:space="preserve"> and </w:t>
      </w:r>
      <w:proofErr w:type="spellStart"/>
      <w:r w:rsidRPr="007C342F">
        <w:t>Kata</w:t>
      </w:r>
      <w:proofErr w:type="spellEnd"/>
      <w:r w:rsidRPr="007C342F">
        <w:t xml:space="preserve"> event in the Championship held by Japan </w:t>
      </w:r>
      <w:proofErr w:type="spellStart"/>
      <w:r w:rsidRPr="007C342F">
        <w:t>Shotokan</w:t>
      </w:r>
      <w:proofErr w:type="spellEnd"/>
      <w:r w:rsidRPr="007C342F">
        <w:t xml:space="preserve"> Karate Association Sri Lanka in 2000.</w:t>
      </w:r>
    </w:p>
    <w:p w:rsidR="007C342F" w:rsidRDefault="00083B82" w:rsidP="007C342F">
      <w:pPr>
        <w:pStyle w:val="ListParagraph"/>
        <w:numPr>
          <w:ilvl w:val="0"/>
          <w:numId w:val="8"/>
        </w:numPr>
        <w:suppressAutoHyphens/>
        <w:spacing w:line="360" w:lineRule="auto"/>
      </w:pPr>
      <w:r w:rsidRPr="007C342F">
        <w:lastRenderedPageBreak/>
        <w:t xml:space="preserve">Committee Member of the Senior Science Society of Devi </w:t>
      </w:r>
      <w:proofErr w:type="spellStart"/>
      <w:r w:rsidRPr="007C342F">
        <w:t>Balika</w:t>
      </w:r>
      <w:proofErr w:type="spellEnd"/>
      <w:r w:rsidRPr="007C342F">
        <w:t xml:space="preserve"> </w:t>
      </w:r>
      <w:proofErr w:type="spellStart"/>
      <w:r w:rsidRPr="007C342F">
        <w:t>Vidyalaya</w:t>
      </w:r>
      <w:proofErr w:type="spellEnd"/>
      <w:r w:rsidRPr="007C342F">
        <w:t>.</w:t>
      </w:r>
    </w:p>
    <w:p w:rsidR="007C342F" w:rsidRDefault="00083B82" w:rsidP="007C342F">
      <w:pPr>
        <w:pStyle w:val="ListParagraph"/>
        <w:numPr>
          <w:ilvl w:val="0"/>
          <w:numId w:val="8"/>
        </w:numPr>
        <w:suppressAutoHyphens/>
        <w:spacing w:line="360" w:lineRule="auto"/>
      </w:pPr>
      <w:r w:rsidRPr="007C342F">
        <w:t xml:space="preserve">Diploma of Vocal </w:t>
      </w:r>
      <w:proofErr w:type="spellStart"/>
      <w:r w:rsidRPr="007C342F">
        <w:t>Madyama</w:t>
      </w:r>
      <w:proofErr w:type="spellEnd"/>
      <w:r w:rsidRPr="007C342F">
        <w:t xml:space="preserve"> 2003</w:t>
      </w:r>
    </w:p>
    <w:p w:rsidR="00657401" w:rsidRDefault="00083B82" w:rsidP="00657401">
      <w:pPr>
        <w:pStyle w:val="ListParagraph"/>
        <w:numPr>
          <w:ilvl w:val="0"/>
          <w:numId w:val="8"/>
        </w:numPr>
        <w:suppressAutoHyphens/>
        <w:spacing w:line="360" w:lineRule="auto"/>
      </w:pPr>
      <w:r w:rsidRPr="007C342F">
        <w:t>Obtained Distinction Pass for the Australian National Chemistry Quiz</w:t>
      </w:r>
    </w:p>
    <w:p w:rsidR="002613FA" w:rsidRDefault="002613FA" w:rsidP="00517C99">
      <w:pPr>
        <w:suppressAutoHyphens/>
        <w:spacing w:line="360" w:lineRule="auto"/>
      </w:pPr>
    </w:p>
    <w:p w:rsidR="004E291D" w:rsidRPr="007C342F" w:rsidRDefault="006B6B2C" w:rsidP="002613FA">
      <w:pPr>
        <w:pStyle w:val="ResumeSectionHeading"/>
      </w:pPr>
      <w:r>
        <w:t xml:space="preserve">   </w:t>
      </w:r>
      <w:r w:rsidR="004E291D">
        <w:t>Other Skills</w:t>
      </w:r>
    </w:p>
    <w:p w:rsidR="00517C99" w:rsidRDefault="00517C99" w:rsidP="00517C99">
      <w:pPr>
        <w:pStyle w:val="ListParagraph"/>
        <w:tabs>
          <w:tab w:val="left" w:pos="584"/>
        </w:tabs>
        <w:spacing w:line="360" w:lineRule="auto"/>
        <w:ind w:left="1304"/>
        <w:jc w:val="both"/>
      </w:pPr>
    </w:p>
    <w:p w:rsidR="004E291D" w:rsidRDefault="004E291D" w:rsidP="002613FA">
      <w:pPr>
        <w:pStyle w:val="ListParagraph"/>
        <w:numPr>
          <w:ilvl w:val="0"/>
          <w:numId w:val="18"/>
        </w:numPr>
        <w:tabs>
          <w:tab w:val="left" w:pos="584"/>
          <w:tab w:val="num" w:pos="3194"/>
        </w:tabs>
        <w:spacing w:line="360" w:lineRule="auto"/>
        <w:jc w:val="both"/>
      </w:pPr>
      <w:r w:rsidRPr="00F9347F">
        <w:t>Competent in Microsof</w:t>
      </w:r>
      <w:r>
        <w:t>t Office packages &amp; Open Office packages</w:t>
      </w:r>
      <w:r w:rsidRPr="00F9347F">
        <w:t>.</w:t>
      </w:r>
    </w:p>
    <w:p w:rsidR="004E291D" w:rsidRDefault="004E291D" w:rsidP="002613FA">
      <w:pPr>
        <w:pStyle w:val="ListParagraph"/>
        <w:numPr>
          <w:ilvl w:val="0"/>
          <w:numId w:val="18"/>
        </w:numPr>
        <w:tabs>
          <w:tab w:val="left" w:pos="584"/>
          <w:tab w:val="num" w:pos="3194"/>
        </w:tabs>
        <w:spacing w:line="360" w:lineRule="auto"/>
        <w:jc w:val="both"/>
      </w:pPr>
      <w:r>
        <w:t>Posses</w:t>
      </w:r>
      <w:r w:rsidR="00BC1C4B">
        <w:t>s</w:t>
      </w:r>
      <w:r>
        <w:t xml:space="preserve"> presentation skills.</w:t>
      </w:r>
    </w:p>
    <w:p w:rsidR="004E291D" w:rsidRDefault="004E291D" w:rsidP="002613FA">
      <w:pPr>
        <w:pStyle w:val="ListParagraph"/>
        <w:numPr>
          <w:ilvl w:val="0"/>
          <w:numId w:val="18"/>
        </w:numPr>
        <w:tabs>
          <w:tab w:val="left" w:pos="584"/>
          <w:tab w:val="num" w:pos="3194"/>
        </w:tabs>
        <w:spacing w:line="360" w:lineRule="auto"/>
        <w:jc w:val="both"/>
      </w:pPr>
      <w:r>
        <w:t>E</w:t>
      </w:r>
      <w:r w:rsidRPr="00F9347F">
        <w:t>xcellent co-ordination and liaison capabilities</w:t>
      </w:r>
      <w:r>
        <w:t>.</w:t>
      </w:r>
    </w:p>
    <w:p w:rsidR="004E291D" w:rsidRDefault="004E291D" w:rsidP="002613FA">
      <w:pPr>
        <w:pStyle w:val="ListParagraph"/>
        <w:numPr>
          <w:ilvl w:val="0"/>
          <w:numId w:val="18"/>
        </w:numPr>
        <w:tabs>
          <w:tab w:val="left" w:pos="584"/>
          <w:tab w:val="num" w:pos="3194"/>
        </w:tabs>
        <w:spacing w:line="360" w:lineRule="auto"/>
        <w:jc w:val="both"/>
      </w:pPr>
      <w:r w:rsidRPr="00F9347F">
        <w:t>Team management and motivation</w:t>
      </w:r>
      <w:r>
        <w:t>.</w:t>
      </w:r>
    </w:p>
    <w:p w:rsidR="004E291D" w:rsidRDefault="004E291D" w:rsidP="002613FA">
      <w:pPr>
        <w:pStyle w:val="ListParagraph"/>
        <w:numPr>
          <w:ilvl w:val="0"/>
          <w:numId w:val="18"/>
        </w:numPr>
        <w:tabs>
          <w:tab w:val="left" w:pos="584"/>
          <w:tab w:val="num" w:pos="3194"/>
        </w:tabs>
        <w:spacing w:line="360" w:lineRule="auto"/>
        <w:jc w:val="both"/>
      </w:pPr>
      <w:r w:rsidRPr="00F9347F">
        <w:t>Excellent organizing and effective networking ability</w:t>
      </w:r>
      <w:r>
        <w:t>.</w:t>
      </w:r>
    </w:p>
    <w:p w:rsidR="004E291D" w:rsidRPr="00F9347F" w:rsidRDefault="004E291D" w:rsidP="002613FA">
      <w:pPr>
        <w:pStyle w:val="ListParagraph"/>
        <w:numPr>
          <w:ilvl w:val="0"/>
          <w:numId w:val="18"/>
        </w:numPr>
        <w:tabs>
          <w:tab w:val="left" w:pos="584"/>
          <w:tab w:val="num" w:pos="3194"/>
        </w:tabs>
        <w:spacing w:line="360" w:lineRule="auto"/>
        <w:jc w:val="both"/>
      </w:pPr>
      <w:r w:rsidRPr="00F9347F">
        <w:t>Good analytical and problem solving skills</w:t>
      </w:r>
      <w:r>
        <w:t>.</w:t>
      </w:r>
    </w:p>
    <w:p w:rsidR="004E291D" w:rsidRPr="00657401" w:rsidRDefault="004E291D" w:rsidP="00CC52F9">
      <w:pPr>
        <w:pStyle w:val="ListParagraph"/>
        <w:suppressAutoHyphens/>
        <w:spacing w:line="360" w:lineRule="auto"/>
        <w:ind w:left="1080"/>
      </w:pPr>
    </w:p>
    <w:p w:rsidR="00012C1F" w:rsidRPr="007C342F" w:rsidRDefault="006B6B2C" w:rsidP="002613FA">
      <w:pPr>
        <w:pStyle w:val="ResumeSectionHeading"/>
      </w:pPr>
      <w:r>
        <w:t xml:space="preserve">   </w:t>
      </w:r>
      <w:r w:rsidR="00012C1F" w:rsidRPr="007C342F">
        <w:t>Personal Details</w:t>
      </w:r>
    </w:p>
    <w:p w:rsidR="00012C1F" w:rsidRDefault="00012C1F" w:rsidP="007C342F">
      <w:pPr>
        <w:widowControl w:val="0"/>
        <w:autoSpaceDE w:val="0"/>
        <w:autoSpaceDN w:val="0"/>
        <w:adjustRightInd w:val="0"/>
        <w:spacing w:line="360" w:lineRule="auto"/>
        <w:ind w:left="180"/>
        <w:rPr>
          <w:sz w:val="16"/>
        </w:rPr>
      </w:pPr>
    </w:p>
    <w:p w:rsidR="00517C99" w:rsidRPr="007C342F" w:rsidRDefault="00517C99" w:rsidP="007C342F">
      <w:pPr>
        <w:widowControl w:val="0"/>
        <w:autoSpaceDE w:val="0"/>
        <w:autoSpaceDN w:val="0"/>
        <w:adjustRightInd w:val="0"/>
        <w:spacing w:line="360" w:lineRule="auto"/>
        <w:ind w:left="180"/>
        <w:rPr>
          <w:sz w:val="16"/>
        </w:rPr>
      </w:pPr>
    </w:p>
    <w:p w:rsidR="001D1DEA" w:rsidRDefault="001D1DEA" w:rsidP="002613FA">
      <w:pPr>
        <w:pStyle w:val="ListParagraph"/>
        <w:numPr>
          <w:ilvl w:val="0"/>
          <w:numId w:val="10"/>
        </w:numPr>
        <w:tabs>
          <w:tab w:val="left" w:pos="2939"/>
        </w:tabs>
        <w:spacing w:line="360" w:lineRule="auto"/>
      </w:pPr>
      <w:r w:rsidRPr="00F9347F">
        <w:t xml:space="preserve">Full Name                 </w:t>
      </w:r>
      <w:r>
        <w:tab/>
      </w:r>
      <w:r w:rsidRPr="001D1DEA">
        <w:rPr>
          <w:b/>
        </w:rPr>
        <w:t>:</w:t>
      </w:r>
      <w:r w:rsidRPr="00F9347F">
        <w:t xml:space="preserve">          </w:t>
      </w:r>
      <w:proofErr w:type="spellStart"/>
      <w:r>
        <w:t>Welipiiya</w:t>
      </w:r>
      <w:proofErr w:type="spellEnd"/>
      <w:r>
        <w:t xml:space="preserve"> </w:t>
      </w:r>
      <w:proofErr w:type="spellStart"/>
      <w:r>
        <w:t>Maharalalage</w:t>
      </w:r>
      <w:proofErr w:type="spellEnd"/>
      <w:r>
        <w:t xml:space="preserve"> </w:t>
      </w:r>
      <w:proofErr w:type="spellStart"/>
      <w:r>
        <w:t>Sachintha</w:t>
      </w:r>
      <w:proofErr w:type="spellEnd"/>
      <w:r>
        <w:t xml:space="preserve"> </w:t>
      </w:r>
      <w:proofErr w:type="spellStart"/>
      <w:r>
        <w:t>Lankani</w:t>
      </w:r>
      <w:proofErr w:type="spellEnd"/>
      <w:r>
        <w:t xml:space="preserve"> </w:t>
      </w:r>
      <w:proofErr w:type="spellStart"/>
      <w:r>
        <w:t>Welipitiya</w:t>
      </w:r>
      <w:proofErr w:type="spellEnd"/>
    </w:p>
    <w:p w:rsidR="00517C99" w:rsidRDefault="006B6B2C" w:rsidP="00517C99">
      <w:pPr>
        <w:pStyle w:val="ListParagraph"/>
        <w:numPr>
          <w:ilvl w:val="0"/>
          <w:numId w:val="10"/>
        </w:numPr>
        <w:tabs>
          <w:tab w:val="left" w:pos="2939"/>
        </w:tabs>
        <w:spacing w:line="360" w:lineRule="auto"/>
      </w:pPr>
      <w:r>
        <w:t>Preferred name</w:t>
      </w:r>
      <w:r>
        <w:tab/>
      </w:r>
      <w:r>
        <w:tab/>
      </w:r>
      <w:r w:rsidRPr="006B6B2C">
        <w:rPr>
          <w:b/>
        </w:rPr>
        <w:t>:</w:t>
      </w:r>
      <w:r>
        <w:rPr>
          <w:b/>
        </w:rPr>
        <w:tab/>
      </w:r>
      <w:proofErr w:type="spellStart"/>
      <w:r>
        <w:t>Lankani</w:t>
      </w:r>
      <w:proofErr w:type="spellEnd"/>
      <w:r>
        <w:t xml:space="preserve"> </w:t>
      </w:r>
      <w:proofErr w:type="spellStart"/>
      <w:r>
        <w:t>Welipitiya</w:t>
      </w:r>
      <w:proofErr w:type="spellEnd"/>
    </w:p>
    <w:p w:rsidR="00083B82" w:rsidRPr="007C342F" w:rsidRDefault="00083B82" w:rsidP="002613FA">
      <w:pPr>
        <w:pStyle w:val="ListParagraph"/>
        <w:numPr>
          <w:ilvl w:val="0"/>
          <w:numId w:val="10"/>
        </w:numPr>
        <w:spacing w:line="360" w:lineRule="auto"/>
        <w:jc w:val="both"/>
      </w:pPr>
      <w:r w:rsidRPr="007C342F">
        <w:t>Date of birth</w:t>
      </w:r>
      <w:r w:rsidRPr="00CC3710">
        <w:rPr>
          <w:b/>
          <w:bCs/>
        </w:rPr>
        <w:tab/>
      </w:r>
      <w:r w:rsidRPr="00CC3710">
        <w:rPr>
          <w:b/>
          <w:bCs/>
        </w:rPr>
        <w:tab/>
        <w:t>:</w:t>
      </w:r>
      <w:r w:rsidRPr="007C342F">
        <w:tab/>
        <w:t>13</w:t>
      </w:r>
      <w:r w:rsidRPr="00CC3710">
        <w:rPr>
          <w:vertAlign w:val="superscript"/>
        </w:rPr>
        <w:t xml:space="preserve">th </w:t>
      </w:r>
      <w:r w:rsidRPr="007C342F">
        <w:t xml:space="preserve">June 1988             </w:t>
      </w:r>
    </w:p>
    <w:p w:rsidR="00083B82" w:rsidRPr="007C342F" w:rsidRDefault="00083B82" w:rsidP="002613FA">
      <w:pPr>
        <w:pStyle w:val="ListParagraph"/>
        <w:numPr>
          <w:ilvl w:val="0"/>
          <w:numId w:val="10"/>
        </w:numPr>
        <w:spacing w:line="360" w:lineRule="auto"/>
        <w:jc w:val="both"/>
      </w:pPr>
      <w:r w:rsidRPr="007C342F">
        <w:t>Age</w:t>
      </w:r>
      <w:r w:rsidRPr="007C342F">
        <w:tab/>
      </w:r>
      <w:r w:rsidRPr="007C342F">
        <w:tab/>
      </w:r>
      <w:r w:rsidRPr="007C342F">
        <w:tab/>
      </w:r>
      <w:r w:rsidRPr="00CC3710">
        <w:rPr>
          <w:b/>
          <w:bCs/>
        </w:rPr>
        <w:t xml:space="preserve">: </w:t>
      </w:r>
      <w:r w:rsidR="000D4EBA">
        <w:t xml:space="preserve">          24</w:t>
      </w:r>
      <w:r w:rsidRPr="007C342F">
        <w:t xml:space="preserve"> Years</w:t>
      </w:r>
    </w:p>
    <w:p w:rsidR="00083B82" w:rsidRPr="007C342F" w:rsidRDefault="00083B82" w:rsidP="002613FA">
      <w:pPr>
        <w:pStyle w:val="ListParagraph"/>
        <w:numPr>
          <w:ilvl w:val="0"/>
          <w:numId w:val="10"/>
        </w:numPr>
        <w:spacing w:line="360" w:lineRule="auto"/>
        <w:jc w:val="both"/>
      </w:pPr>
      <w:r w:rsidRPr="007C342F">
        <w:t>Civil status</w:t>
      </w:r>
      <w:r w:rsidRPr="00CC3710">
        <w:rPr>
          <w:b/>
          <w:bCs/>
        </w:rPr>
        <w:tab/>
      </w:r>
      <w:r w:rsidRPr="00CC3710">
        <w:rPr>
          <w:b/>
          <w:bCs/>
        </w:rPr>
        <w:tab/>
        <w:t>:</w:t>
      </w:r>
      <w:r w:rsidRPr="007C342F">
        <w:tab/>
        <w:t>Single</w:t>
      </w:r>
    </w:p>
    <w:p w:rsidR="00083B82" w:rsidRPr="007C342F" w:rsidRDefault="00083B82" w:rsidP="002613FA">
      <w:pPr>
        <w:pStyle w:val="ListParagraph"/>
        <w:numPr>
          <w:ilvl w:val="0"/>
          <w:numId w:val="10"/>
        </w:numPr>
        <w:spacing w:line="360" w:lineRule="auto"/>
        <w:jc w:val="both"/>
      </w:pPr>
      <w:r w:rsidRPr="007C342F">
        <w:t>Nationality</w:t>
      </w:r>
      <w:r w:rsidRPr="00CC3710">
        <w:rPr>
          <w:b/>
          <w:bCs/>
        </w:rPr>
        <w:tab/>
      </w:r>
      <w:r w:rsidRPr="00CC3710">
        <w:rPr>
          <w:b/>
          <w:bCs/>
        </w:rPr>
        <w:tab/>
      </w:r>
      <w:r w:rsidR="00CC52F9">
        <w:rPr>
          <w:b/>
          <w:bCs/>
        </w:rPr>
        <w:tab/>
      </w:r>
      <w:r w:rsidRPr="00CC3710">
        <w:rPr>
          <w:b/>
          <w:bCs/>
        </w:rPr>
        <w:t>:</w:t>
      </w:r>
      <w:r w:rsidRPr="007C342F">
        <w:tab/>
        <w:t>Sri Lankan</w:t>
      </w:r>
    </w:p>
    <w:p w:rsidR="00083B82" w:rsidRPr="007C342F" w:rsidRDefault="001D1DEA" w:rsidP="002613FA">
      <w:pPr>
        <w:pStyle w:val="ListParagraph"/>
        <w:numPr>
          <w:ilvl w:val="0"/>
          <w:numId w:val="10"/>
        </w:numPr>
        <w:spacing w:line="360" w:lineRule="auto"/>
        <w:jc w:val="both"/>
      </w:pPr>
      <w:r>
        <w:t>Gender</w:t>
      </w:r>
      <w:r w:rsidR="00083B82" w:rsidRPr="007C342F">
        <w:tab/>
      </w:r>
      <w:r w:rsidR="00083B82" w:rsidRPr="007C342F">
        <w:tab/>
      </w:r>
      <w:r w:rsidR="00083B82" w:rsidRPr="007C342F">
        <w:tab/>
      </w:r>
      <w:r w:rsidR="00083B82" w:rsidRPr="00CC3710">
        <w:rPr>
          <w:b/>
          <w:bCs/>
        </w:rPr>
        <w:t xml:space="preserve">:           </w:t>
      </w:r>
      <w:r w:rsidR="00083B82" w:rsidRPr="007C342F">
        <w:t>Female</w:t>
      </w:r>
    </w:p>
    <w:p w:rsidR="00083B82" w:rsidRPr="007C342F" w:rsidRDefault="00083B82" w:rsidP="002613FA">
      <w:pPr>
        <w:pStyle w:val="ListParagraph"/>
        <w:numPr>
          <w:ilvl w:val="0"/>
          <w:numId w:val="10"/>
        </w:numPr>
        <w:spacing w:line="360" w:lineRule="auto"/>
        <w:jc w:val="both"/>
      </w:pPr>
      <w:r w:rsidRPr="007C342F">
        <w:t xml:space="preserve">School </w:t>
      </w:r>
      <w:r w:rsidR="001D1DEA">
        <w:t>A</w:t>
      </w:r>
      <w:r w:rsidRPr="007C342F">
        <w:t>ttended</w:t>
      </w:r>
      <w:r w:rsidRPr="00CC3710">
        <w:rPr>
          <w:b/>
          <w:bCs/>
        </w:rPr>
        <w:tab/>
      </w:r>
      <w:r w:rsidR="00CC52F9">
        <w:rPr>
          <w:b/>
          <w:bCs/>
        </w:rPr>
        <w:tab/>
      </w:r>
      <w:r w:rsidRPr="00CC3710">
        <w:rPr>
          <w:b/>
          <w:bCs/>
        </w:rPr>
        <w:t>:</w:t>
      </w:r>
      <w:r w:rsidRPr="007C342F">
        <w:tab/>
        <w:t xml:space="preserve">Devi </w:t>
      </w:r>
      <w:proofErr w:type="spellStart"/>
      <w:r w:rsidRPr="007C342F">
        <w:t>Balika</w:t>
      </w:r>
      <w:proofErr w:type="spellEnd"/>
      <w:r w:rsidRPr="007C342F">
        <w:t xml:space="preserve"> </w:t>
      </w:r>
      <w:proofErr w:type="spellStart"/>
      <w:r w:rsidRPr="007C342F">
        <w:t>Vidyalaya</w:t>
      </w:r>
      <w:proofErr w:type="spellEnd"/>
      <w:r w:rsidRPr="007C342F">
        <w:t>, Colombo 8</w:t>
      </w:r>
    </w:p>
    <w:p w:rsidR="00083B82" w:rsidRPr="007C342F" w:rsidRDefault="00083B82" w:rsidP="002613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320"/>
        </w:tabs>
        <w:spacing w:line="360" w:lineRule="auto"/>
        <w:ind w:left="180"/>
        <w:jc w:val="both"/>
      </w:pPr>
      <w:r w:rsidRPr="007C342F">
        <w:tab/>
      </w:r>
      <w:r w:rsidRPr="007C342F">
        <w:tab/>
      </w:r>
      <w:r w:rsidRPr="007C342F">
        <w:tab/>
      </w:r>
      <w:r w:rsidRPr="007C342F">
        <w:tab/>
      </w:r>
      <w:r w:rsidR="00CC3710">
        <w:tab/>
      </w:r>
      <w:r w:rsidR="00CC52F9">
        <w:tab/>
      </w:r>
      <w:proofErr w:type="spellStart"/>
      <w:r w:rsidRPr="007C342F">
        <w:t>St.Annes</w:t>
      </w:r>
      <w:proofErr w:type="spellEnd"/>
      <w:r w:rsidRPr="007C342F">
        <w:t xml:space="preserve"> </w:t>
      </w:r>
      <w:proofErr w:type="spellStart"/>
      <w:r w:rsidRPr="007C342F">
        <w:t>Balika</w:t>
      </w:r>
      <w:proofErr w:type="spellEnd"/>
      <w:r w:rsidRPr="007C342F">
        <w:t xml:space="preserve"> </w:t>
      </w:r>
      <w:proofErr w:type="spellStart"/>
      <w:r w:rsidRPr="007C342F">
        <w:t>Mahavidyalaya</w:t>
      </w:r>
      <w:proofErr w:type="spellEnd"/>
      <w:r w:rsidRPr="007C342F">
        <w:t xml:space="preserve">, </w:t>
      </w:r>
      <w:proofErr w:type="spellStart"/>
      <w:r w:rsidRPr="007C342F">
        <w:t>Wattala</w:t>
      </w:r>
      <w:proofErr w:type="spellEnd"/>
      <w:r w:rsidRPr="007C342F">
        <w:t>.</w:t>
      </w:r>
      <w:r w:rsidRPr="007C342F">
        <w:tab/>
      </w:r>
    </w:p>
    <w:p w:rsidR="00083B82" w:rsidRDefault="00083B82" w:rsidP="002613FA">
      <w:pPr>
        <w:spacing w:line="360" w:lineRule="auto"/>
        <w:ind w:left="180"/>
        <w:jc w:val="both"/>
      </w:pPr>
      <w:r w:rsidRPr="007C342F">
        <w:tab/>
      </w:r>
      <w:r w:rsidRPr="007C342F">
        <w:tab/>
      </w:r>
      <w:r w:rsidRPr="007C342F">
        <w:tab/>
      </w:r>
      <w:r w:rsidRPr="007C342F">
        <w:tab/>
      </w:r>
      <w:r w:rsidR="00CC3710">
        <w:tab/>
      </w:r>
      <w:r w:rsidR="00CC52F9">
        <w:tab/>
      </w:r>
      <w:proofErr w:type="spellStart"/>
      <w:proofErr w:type="gramStart"/>
      <w:r w:rsidRPr="007C342F">
        <w:t>Raddolugama</w:t>
      </w:r>
      <w:proofErr w:type="spellEnd"/>
      <w:r w:rsidRPr="007C342F">
        <w:t xml:space="preserve"> Primary School, </w:t>
      </w:r>
      <w:proofErr w:type="spellStart"/>
      <w:r w:rsidRPr="007C342F">
        <w:t>Raddolugama</w:t>
      </w:r>
      <w:proofErr w:type="spellEnd"/>
      <w:r w:rsidRPr="007C342F">
        <w:t>.</w:t>
      </w:r>
      <w:proofErr w:type="gramEnd"/>
    </w:p>
    <w:p w:rsidR="009F504D" w:rsidRDefault="009F504D" w:rsidP="009F504D">
      <w:pPr>
        <w:ind w:left="180"/>
        <w:jc w:val="both"/>
      </w:pPr>
    </w:p>
    <w:p w:rsidR="00083B82" w:rsidRPr="007C342F" w:rsidRDefault="00083B82" w:rsidP="002613FA">
      <w:pPr>
        <w:pStyle w:val="ListParagraph"/>
        <w:numPr>
          <w:ilvl w:val="0"/>
          <w:numId w:val="11"/>
        </w:numPr>
        <w:spacing w:line="360" w:lineRule="auto"/>
        <w:jc w:val="both"/>
      </w:pPr>
      <w:r w:rsidRPr="007C342F">
        <w:t>Religion</w:t>
      </w:r>
      <w:r w:rsidRPr="007C342F">
        <w:tab/>
      </w:r>
      <w:r w:rsidRPr="007C342F">
        <w:tab/>
      </w:r>
      <w:r w:rsidR="00CC52F9">
        <w:tab/>
      </w:r>
      <w:r w:rsidRPr="00CC3710">
        <w:rPr>
          <w:b/>
          <w:bCs/>
        </w:rPr>
        <w:t xml:space="preserve">:           </w:t>
      </w:r>
      <w:r w:rsidRPr="007C342F">
        <w:t>Buddhism</w:t>
      </w:r>
    </w:p>
    <w:p w:rsidR="00083B82" w:rsidRPr="00CC3710" w:rsidRDefault="00083B82" w:rsidP="002613FA">
      <w:pPr>
        <w:pStyle w:val="ListParagraph"/>
        <w:numPr>
          <w:ilvl w:val="0"/>
          <w:numId w:val="11"/>
        </w:numPr>
        <w:spacing w:line="360" w:lineRule="auto"/>
      </w:pPr>
      <w:r w:rsidRPr="007C342F">
        <w:t>NIC No</w:t>
      </w:r>
      <w:r w:rsidR="00CC52F9">
        <w:tab/>
      </w:r>
      <w:r w:rsidRPr="007C342F">
        <w:tab/>
      </w:r>
      <w:r w:rsidRPr="007C342F">
        <w:tab/>
      </w:r>
      <w:r w:rsidRPr="00CC3710">
        <w:rPr>
          <w:b/>
        </w:rPr>
        <w:t>:</w:t>
      </w:r>
      <w:r w:rsidRPr="007C342F">
        <w:tab/>
        <w:t>886650353V</w:t>
      </w:r>
    </w:p>
    <w:p w:rsidR="00012C1F" w:rsidRPr="007C342F" w:rsidRDefault="00012C1F" w:rsidP="002613FA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</w:pPr>
      <w:r w:rsidRPr="007C342F">
        <w:t>Driving Licence</w:t>
      </w:r>
      <w:r w:rsidR="00CC52F9">
        <w:tab/>
      </w:r>
      <w:r w:rsidRPr="007C342F">
        <w:tab/>
      </w:r>
      <w:r w:rsidR="007C342F" w:rsidRPr="00CC3710">
        <w:rPr>
          <w:b/>
        </w:rPr>
        <w:t>:</w:t>
      </w:r>
      <w:r w:rsidR="007C342F">
        <w:tab/>
      </w:r>
      <w:r w:rsidRPr="007C342F">
        <w:t>Full/Clean</w:t>
      </w:r>
    </w:p>
    <w:p w:rsidR="00012C1F" w:rsidRPr="007C342F" w:rsidRDefault="00012C1F" w:rsidP="002613FA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</w:pPr>
      <w:r w:rsidRPr="007C342F">
        <w:t>Health</w:t>
      </w:r>
      <w:r w:rsidRPr="007C342F">
        <w:tab/>
      </w:r>
      <w:r w:rsidRPr="007C342F">
        <w:tab/>
      </w:r>
      <w:r w:rsidR="00CC52F9">
        <w:tab/>
      </w:r>
      <w:r w:rsidR="007C342F" w:rsidRPr="00CC3710">
        <w:rPr>
          <w:b/>
        </w:rPr>
        <w:t>:</w:t>
      </w:r>
      <w:r w:rsidRPr="007C342F">
        <w:tab/>
        <w:t>Excellent</w:t>
      </w:r>
    </w:p>
    <w:p w:rsidR="00CC3710" w:rsidRDefault="00012C1F" w:rsidP="002613FA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</w:pPr>
      <w:r w:rsidRPr="007C342F">
        <w:t>Interests</w:t>
      </w:r>
      <w:r w:rsidRPr="007C342F">
        <w:tab/>
      </w:r>
      <w:r w:rsidR="00CC52F9">
        <w:tab/>
      </w:r>
      <w:r w:rsidRPr="007C342F">
        <w:tab/>
      </w:r>
      <w:r w:rsidR="007C342F" w:rsidRPr="00CC3710">
        <w:rPr>
          <w:b/>
        </w:rPr>
        <w:t>:</w:t>
      </w:r>
      <w:r w:rsidR="007C342F">
        <w:tab/>
      </w:r>
      <w:r w:rsidRPr="007C342F">
        <w:t xml:space="preserve"> Reading , </w:t>
      </w:r>
      <w:r w:rsidR="007C342F">
        <w:t>Badminton</w:t>
      </w:r>
    </w:p>
    <w:p w:rsidR="00CC52F9" w:rsidRDefault="00CC52F9" w:rsidP="009F504D">
      <w:pPr>
        <w:widowControl w:val="0"/>
        <w:autoSpaceDE w:val="0"/>
        <w:autoSpaceDN w:val="0"/>
        <w:adjustRightInd w:val="0"/>
        <w:spacing w:line="360" w:lineRule="auto"/>
      </w:pPr>
    </w:p>
    <w:p w:rsidR="009F504D" w:rsidRPr="007C342F" w:rsidRDefault="009F504D" w:rsidP="009F504D">
      <w:pPr>
        <w:widowControl w:val="0"/>
        <w:autoSpaceDE w:val="0"/>
        <w:autoSpaceDN w:val="0"/>
        <w:adjustRightInd w:val="0"/>
        <w:spacing w:line="360" w:lineRule="auto"/>
      </w:pPr>
    </w:p>
    <w:p w:rsidR="00083B82" w:rsidRPr="007C342F" w:rsidRDefault="006B6B2C" w:rsidP="002613FA">
      <w:pPr>
        <w:pStyle w:val="ResumeSectionHeading"/>
        <w:rPr>
          <w:sz w:val="24"/>
        </w:rPr>
      </w:pPr>
      <w:r>
        <w:lastRenderedPageBreak/>
        <w:t xml:space="preserve">   </w:t>
      </w:r>
      <w:r w:rsidR="00CC3710">
        <w:t xml:space="preserve">Non Related </w:t>
      </w:r>
      <w:r w:rsidR="00012C1F" w:rsidRPr="007C342F">
        <w:t xml:space="preserve">References </w:t>
      </w:r>
    </w:p>
    <w:p w:rsidR="00477A40" w:rsidRDefault="00477A40" w:rsidP="00477A40">
      <w:pPr>
        <w:pStyle w:val="ListParagraph"/>
        <w:spacing w:line="360" w:lineRule="auto"/>
        <w:ind w:left="1080"/>
      </w:pPr>
    </w:p>
    <w:p w:rsidR="00CC3710" w:rsidRPr="001D1DEA" w:rsidRDefault="00083B82" w:rsidP="00CC3710">
      <w:pPr>
        <w:pStyle w:val="ListParagraph"/>
        <w:numPr>
          <w:ilvl w:val="0"/>
          <w:numId w:val="9"/>
        </w:numPr>
        <w:spacing w:line="360" w:lineRule="auto"/>
        <w:rPr>
          <w:b/>
        </w:rPr>
      </w:pPr>
      <w:r w:rsidRPr="001D1DEA">
        <w:rPr>
          <w:b/>
        </w:rPr>
        <w:t xml:space="preserve">Mrs. T.N. </w:t>
      </w:r>
      <w:proofErr w:type="spellStart"/>
      <w:r w:rsidRPr="001D1DEA">
        <w:rPr>
          <w:b/>
        </w:rPr>
        <w:t>Jasenthuliyana</w:t>
      </w:r>
      <w:proofErr w:type="spellEnd"/>
    </w:p>
    <w:p w:rsidR="00CC3710" w:rsidRDefault="00083B82" w:rsidP="00CC3710">
      <w:pPr>
        <w:pStyle w:val="ListParagraph"/>
        <w:spacing w:line="360" w:lineRule="auto"/>
        <w:ind w:left="1080"/>
      </w:pPr>
      <w:r w:rsidRPr="007C342F">
        <w:t xml:space="preserve">Company Secretary / </w:t>
      </w:r>
      <w:proofErr w:type="spellStart"/>
      <w:r w:rsidRPr="007C342F">
        <w:t>Snr</w:t>
      </w:r>
      <w:proofErr w:type="spellEnd"/>
      <w:r w:rsidRPr="007C342F">
        <w:t>. Assistant General Manager</w:t>
      </w:r>
    </w:p>
    <w:p w:rsidR="00CC3710" w:rsidRDefault="00083B82" w:rsidP="00CC3710">
      <w:pPr>
        <w:pStyle w:val="ListParagraph"/>
        <w:spacing w:line="360" w:lineRule="auto"/>
        <w:ind w:left="1080"/>
      </w:pPr>
      <w:r w:rsidRPr="007C342F">
        <w:t>"</w:t>
      </w:r>
      <w:proofErr w:type="spellStart"/>
      <w:r w:rsidRPr="007C342F">
        <w:t>Ceylinco</w:t>
      </w:r>
      <w:proofErr w:type="spellEnd"/>
      <w:r w:rsidRPr="007C342F">
        <w:t xml:space="preserve"> House", 5th floor,</w:t>
      </w:r>
    </w:p>
    <w:p w:rsidR="00CC3710" w:rsidRDefault="00083B82" w:rsidP="00CC3710">
      <w:pPr>
        <w:pStyle w:val="ListParagraph"/>
        <w:spacing w:line="360" w:lineRule="auto"/>
        <w:ind w:left="1080"/>
      </w:pPr>
      <w:r w:rsidRPr="007C342F">
        <w:t xml:space="preserve">No. 69, Antipathetic </w:t>
      </w:r>
      <w:proofErr w:type="spellStart"/>
      <w:r w:rsidRPr="007C342F">
        <w:t>Mawatha</w:t>
      </w:r>
      <w:proofErr w:type="spellEnd"/>
      <w:r w:rsidRPr="007C342F">
        <w:t>,</w:t>
      </w:r>
    </w:p>
    <w:p w:rsidR="00CC3710" w:rsidRDefault="00083B82" w:rsidP="00CC3710">
      <w:pPr>
        <w:pStyle w:val="ListParagraph"/>
        <w:spacing w:line="360" w:lineRule="auto"/>
        <w:ind w:left="1080"/>
      </w:pPr>
      <w:r w:rsidRPr="007C342F">
        <w:t>Colombo 1.</w:t>
      </w:r>
    </w:p>
    <w:p w:rsidR="00517C99" w:rsidRDefault="00083B82" w:rsidP="00CC3710">
      <w:pPr>
        <w:pStyle w:val="ListParagraph"/>
        <w:spacing w:line="360" w:lineRule="auto"/>
        <w:ind w:left="1080"/>
      </w:pPr>
      <w:r w:rsidRPr="007C342F">
        <w:t xml:space="preserve">Tel:   Office +94 11 </w:t>
      </w:r>
      <w:proofErr w:type="gramStart"/>
      <w:r w:rsidRPr="007C342F">
        <w:t>4702702  +</w:t>
      </w:r>
      <w:proofErr w:type="gramEnd"/>
      <w:r w:rsidRPr="007C342F">
        <w:t>94 11 2485759</w:t>
      </w:r>
    </w:p>
    <w:p w:rsidR="00083B82" w:rsidRPr="007C342F" w:rsidRDefault="00083B82" w:rsidP="00CC3710">
      <w:pPr>
        <w:pStyle w:val="ListParagraph"/>
        <w:spacing w:line="360" w:lineRule="auto"/>
        <w:ind w:left="1080"/>
      </w:pPr>
      <w:r w:rsidRPr="007C342F">
        <w:t xml:space="preserve">         </w:t>
      </w:r>
    </w:p>
    <w:p w:rsidR="00477A40" w:rsidRPr="001D1DEA" w:rsidRDefault="002613FA" w:rsidP="00272707">
      <w:pPr>
        <w:numPr>
          <w:ilvl w:val="0"/>
          <w:numId w:val="12"/>
        </w:numPr>
        <w:suppressAutoHyphens/>
        <w:spacing w:line="360" w:lineRule="auto"/>
        <w:ind w:left="360" w:firstLine="0"/>
        <w:rPr>
          <w:b/>
        </w:rPr>
      </w:pPr>
      <w:r>
        <w:rPr>
          <w:b/>
        </w:rPr>
        <w:t>M</w:t>
      </w:r>
      <w:r w:rsidR="00477A40" w:rsidRPr="001D1DEA">
        <w:rPr>
          <w:b/>
        </w:rPr>
        <w:t xml:space="preserve">r. </w:t>
      </w:r>
      <w:proofErr w:type="spellStart"/>
      <w:r w:rsidR="00477A40" w:rsidRPr="001D1DEA">
        <w:rPr>
          <w:b/>
        </w:rPr>
        <w:t>Prasanna</w:t>
      </w:r>
      <w:proofErr w:type="spellEnd"/>
      <w:r w:rsidR="00477A40" w:rsidRPr="001D1DEA">
        <w:rPr>
          <w:b/>
        </w:rPr>
        <w:t xml:space="preserve"> </w:t>
      </w:r>
      <w:proofErr w:type="spellStart"/>
      <w:r w:rsidR="00477A40" w:rsidRPr="001D1DEA">
        <w:rPr>
          <w:b/>
        </w:rPr>
        <w:t>Wickramasinghe</w:t>
      </w:r>
      <w:proofErr w:type="spellEnd"/>
    </w:p>
    <w:p w:rsidR="00477A40" w:rsidRPr="00272707" w:rsidRDefault="00477A40" w:rsidP="00272707">
      <w:pPr>
        <w:spacing w:line="360" w:lineRule="auto"/>
        <w:ind w:left="1080"/>
      </w:pPr>
      <w:r w:rsidRPr="00272707">
        <w:t>Project Manager</w:t>
      </w:r>
    </w:p>
    <w:p w:rsidR="00477A40" w:rsidRPr="00272707" w:rsidRDefault="00477A40" w:rsidP="00272707">
      <w:pPr>
        <w:spacing w:line="360" w:lineRule="auto"/>
        <w:ind w:left="1080"/>
      </w:pPr>
      <w:r w:rsidRPr="00272707">
        <w:t>Fairway Holdings (</w:t>
      </w:r>
      <w:r w:rsidR="004E291D">
        <w:t>PVT</w:t>
      </w:r>
      <w:r w:rsidRPr="00272707">
        <w:t>) Ltd,</w:t>
      </w:r>
    </w:p>
    <w:p w:rsidR="00477A40" w:rsidRPr="00272707" w:rsidRDefault="00477A40" w:rsidP="00272707">
      <w:pPr>
        <w:spacing w:line="360" w:lineRule="auto"/>
        <w:ind w:left="1080"/>
      </w:pPr>
      <w:r w:rsidRPr="00272707">
        <w:t>The fairways,</w:t>
      </w:r>
    </w:p>
    <w:p w:rsidR="00477A40" w:rsidRPr="00272707" w:rsidRDefault="00477A40" w:rsidP="00272707">
      <w:pPr>
        <w:spacing w:line="360" w:lineRule="auto"/>
        <w:ind w:left="1080"/>
      </w:pPr>
      <w:r w:rsidRPr="00272707">
        <w:t xml:space="preserve">100, </w:t>
      </w:r>
      <w:proofErr w:type="spellStart"/>
      <w:r w:rsidRPr="00272707">
        <w:t>Buthgamuwa</w:t>
      </w:r>
      <w:proofErr w:type="spellEnd"/>
      <w:r w:rsidRPr="00272707">
        <w:t xml:space="preserve"> road,</w:t>
      </w:r>
    </w:p>
    <w:p w:rsidR="00477A40" w:rsidRPr="00272707" w:rsidRDefault="00477A40" w:rsidP="00272707">
      <w:pPr>
        <w:spacing w:line="360" w:lineRule="auto"/>
        <w:ind w:left="1080"/>
      </w:pPr>
      <w:proofErr w:type="spellStart"/>
      <w:proofErr w:type="gramStart"/>
      <w:r w:rsidRPr="00272707">
        <w:t>Rajagiriya</w:t>
      </w:r>
      <w:proofErr w:type="spellEnd"/>
      <w:r w:rsidRPr="00272707">
        <w:t>.</w:t>
      </w:r>
      <w:proofErr w:type="gramEnd"/>
    </w:p>
    <w:p w:rsidR="00477A40" w:rsidRPr="00272707" w:rsidRDefault="00477A40" w:rsidP="00272707">
      <w:pPr>
        <w:spacing w:line="360" w:lineRule="auto"/>
        <w:ind w:left="1080"/>
      </w:pPr>
      <w:r w:rsidRPr="00272707">
        <w:t>Tel: +94117586586</w:t>
      </w:r>
      <w:proofErr w:type="gramStart"/>
      <w:r w:rsidRPr="00272707">
        <w:t>,  +</w:t>
      </w:r>
      <w:proofErr w:type="gramEnd"/>
      <w:r w:rsidRPr="00272707">
        <w:t>94773239154  +94117586596</w:t>
      </w:r>
    </w:p>
    <w:p w:rsidR="00083B82" w:rsidRDefault="00477A40" w:rsidP="00657401">
      <w:pPr>
        <w:spacing w:line="360" w:lineRule="auto"/>
        <w:ind w:left="1080"/>
      </w:pPr>
      <w:r w:rsidRPr="00620015">
        <w:t xml:space="preserve">Email: </w:t>
      </w:r>
      <w:hyperlink r:id="rId9" w:history="1">
        <w:r w:rsidRPr="00620015">
          <w:rPr>
            <w:rStyle w:val="Hyperlink"/>
            <w:color w:val="auto"/>
            <w:u w:val="none"/>
          </w:rPr>
          <w:t>prasanna@fairwayholdings.com</w:t>
        </w:r>
      </w:hyperlink>
    </w:p>
    <w:p w:rsidR="00050966" w:rsidRPr="007C342F" w:rsidRDefault="00050966" w:rsidP="00517C99">
      <w:pPr>
        <w:spacing w:line="360" w:lineRule="auto"/>
      </w:pPr>
    </w:p>
    <w:p w:rsidR="00CC3710" w:rsidRPr="007C342F" w:rsidRDefault="006B6B2C" w:rsidP="002613FA">
      <w:pPr>
        <w:pStyle w:val="ResumeSectionHeading"/>
        <w:rPr>
          <w:sz w:val="24"/>
        </w:rPr>
      </w:pPr>
      <w:r>
        <w:t xml:space="preserve">   </w:t>
      </w:r>
      <w:r w:rsidR="00CC3710">
        <w:t xml:space="preserve">Certification </w:t>
      </w:r>
      <w:r w:rsidR="00CC3710" w:rsidRPr="007C342F">
        <w:t xml:space="preserve"> </w:t>
      </w:r>
      <w:r w:rsidR="00CC3710">
        <w:tab/>
      </w:r>
    </w:p>
    <w:p w:rsidR="00083B82" w:rsidRPr="00CC3710" w:rsidRDefault="00083B82" w:rsidP="00CC3710">
      <w:pPr>
        <w:tabs>
          <w:tab w:val="left" w:pos="1260"/>
        </w:tabs>
        <w:spacing w:line="360" w:lineRule="auto"/>
        <w:rPr>
          <w:bCs/>
          <w:lang w:val="en-US"/>
        </w:rPr>
      </w:pPr>
    </w:p>
    <w:p w:rsidR="00083B82" w:rsidRPr="007C342F" w:rsidRDefault="00083B82" w:rsidP="006B6B2C">
      <w:pPr>
        <w:tabs>
          <w:tab w:val="left" w:pos="720"/>
        </w:tabs>
        <w:spacing w:line="360" w:lineRule="auto"/>
        <w:ind w:left="360"/>
        <w:jc w:val="both"/>
      </w:pPr>
      <w:r w:rsidRPr="007C342F">
        <w:t>I do hereby certify that the above mentioned particulars are tru</w:t>
      </w:r>
      <w:r w:rsidR="006B6B2C">
        <w:t xml:space="preserve">e and correct to the best of my </w:t>
      </w:r>
      <w:r w:rsidRPr="007C342F">
        <w:t>knowledge.</w:t>
      </w:r>
    </w:p>
    <w:p w:rsidR="00083B82" w:rsidRPr="007C342F" w:rsidRDefault="00083B82" w:rsidP="00CC3710">
      <w:pPr>
        <w:tabs>
          <w:tab w:val="left" w:pos="5040"/>
        </w:tabs>
        <w:spacing w:line="360" w:lineRule="auto"/>
      </w:pPr>
    </w:p>
    <w:p w:rsidR="00083B82" w:rsidRPr="007C342F" w:rsidRDefault="00083B82" w:rsidP="00517C99">
      <w:pPr>
        <w:pStyle w:val="BodyTextIndent"/>
        <w:spacing w:line="360" w:lineRule="auto"/>
      </w:pPr>
      <w:r w:rsidRPr="007C342F">
        <w:t>Yours faithfully,</w:t>
      </w:r>
    </w:p>
    <w:p w:rsidR="00083B82" w:rsidRPr="007C342F" w:rsidRDefault="00083B82" w:rsidP="007C342F">
      <w:pPr>
        <w:pStyle w:val="BodyTextIndent"/>
        <w:spacing w:line="360" w:lineRule="auto"/>
        <w:ind w:left="180"/>
      </w:pPr>
    </w:p>
    <w:p w:rsidR="00083B82" w:rsidRPr="007C342F" w:rsidRDefault="00083B82" w:rsidP="00517C99">
      <w:pPr>
        <w:pStyle w:val="BodyTextIndent"/>
        <w:spacing w:line="360" w:lineRule="auto"/>
      </w:pPr>
      <w:r w:rsidRPr="007C342F">
        <w:t>…………………………..</w:t>
      </w:r>
    </w:p>
    <w:p w:rsidR="00083B82" w:rsidRPr="007C342F" w:rsidRDefault="00083B82" w:rsidP="00517C99">
      <w:pPr>
        <w:tabs>
          <w:tab w:val="left" w:pos="5040"/>
        </w:tabs>
        <w:spacing w:line="360" w:lineRule="auto"/>
        <w:ind w:left="360"/>
      </w:pPr>
      <w:proofErr w:type="spellStart"/>
      <w:r w:rsidRPr="007C342F">
        <w:t>W.M.S.Lankani</w:t>
      </w:r>
      <w:proofErr w:type="spellEnd"/>
      <w:r w:rsidRPr="007C342F">
        <w:t xml:space="preserve"> </w:t>
      </w:r>
      <w:proofErr w:type="spellStart"/>
      <w:r w:rsidRPr="007C342F">
        <w:t>Welipitiya</w:t>
      </w:r>
      <w:proofErr w:type="spellEnd"/>
    </w:p>
    <w:p w:rsidR="00083B82" w:rsidRPr="007C342F" w:rsidRDefault="00083B82" w:rsidP="007C342F">
      <w:pPr>
        <w:spacing w:line="360" w:lineRule="auto"/>
        <w:ind w:left="180"/>
      </w:pPr>
    </w:p>
    <w:sectPr w:rsidR="00083B82" w:rsidRPr="007C342F" w:rsidSect="005714B0">
      <w:headerReference w:type="default" r:id="rId10"/>
      <w:footerReference w:type="default" r:id="rId11"/>
      <w:pgSz w:w="11907" w:h="16840" w:code="9"/>
      <w:pgMar w:top="1134" w:right="851" w:bottom="851" w:left="851" w:header="851" w:footer="851" w:gutter="0"/>
      <w:paperSrc w:first="15" w:other="15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7B4" w:rsidRDefault="00E457B4" w:rsidP="007C342F">
      <w:r>
        <w:separator/>
      </w:r>
    </w:p>
  </w:endnote>
  <w:endnote w:type="continuationSeparator" w:id="0">
    <w:p w:rsidR="00E457B4" w:rsidRDefault="00E457B4" w:rsidP="007C3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C6F" w:rsidRPr="00F243F7" w:rsidRDefault="00F00D86">
    <w:pPr>
      <w:widowControl w:val="0"/>
      <w:tabs>
        <w:tab w:val="center" w:pos="4154"/>
        <w:tab w:val="right" w:pos="8309"/>
      </w:tabs>
      <w:autoSpaceDE w:val="0"/>
      <w:autoSpaceDN w:val="0"/>
      <w:adjustRightInd w:val="0"/>
      <w:jc w:val="center"/>
      <w:rPr>
        <w:sz w:val="20"/>
        <w:szCs w:val="20"/>
        <w:lang w:val="en-US"/>
      </w:rPr>
    </w:pPr>
    <w:r w:rsidRPr="00F243F7">
      <w:rPr>
        <w:sz w:val="20"/>
        <w:szCs w:val="20"/>
        <w:lang w:val="en-US"/>
      </w:rPr>
      <w:t xml:space="preserve">Page </w:t>
    </w:r>
    <w:r w:rsidR="00AD4643" w:rsidRPr="00F243F7">
      <w:rPr>
        <w:sz w:val="20"/>
        <w:szCs w:val="20"/>
        <w:lang w:val="en-US"/>
      </w:rPr>
      <w:fldChar w:fldCharType="begin"/>
    </w:r>
    <w:r w:rsidRPr="00F243F7">
      <w:rPr>
        <w:sz w:val="20"/>
        <w:szCs w:val="20"/>
        <w:lang w:val="en-US"/>
      </w:rPr>
      <w:instrText xml:space="preserve"> PAGE </w:instrText>
    </w:r>
    <w:r w:rsidR="00AD4643" w:rsidRPr="00F243F7">
      <w:rPr>
        <w:sz w:val="20"/>
        <w:szCs w:val="20"/>
        <w:lang w:val="en-US"/>
      </w:rPr>
      <w:fldChar w:fldCharType="separate"/>
    </w:r>
    <w:r w:rsidR="000D4EBA">
      <w:rPr>
        <w:noProof/>
        <w:sz w:val="20"/>
        <w:szCs w:val="20"/>
        <w:lang w:val="en-US"/>
      </w:rPr>
      <w:t>4</w:t>
    </w:r>
    <w:r w:rsidR="00AD4643" w:rsidRPr="00F243F7">
      <w:rPr>
        <w:sz w:val="20"/>
        <w:szCs w:val="20"/>
        <w:lang w:val="en-US"/>
      </w:rPr>
      <w:fldChar w:fldCharType="end"/>
    </w:r>
    <w:r w:rsidRPr="00F243F7">
      <w:rPr>
        <w:sz w:val="20"/>
        <w:szCs w:val="20"/>
        <w:lang w:val="en-US"/>
      </w:rPr>
      <w:t xml:space="preserve"> of </w:t>
    </w:r>
    <w:r w:rsidR="00AD4643" w:rsidRPr="00F243F7">
      <w:rPr>
        <w:rStyle w:val="PageNumber"/>
        <w:sz w:val="20"/>
        <w:szCs w:val="20"/>
      </w:rPr>
      <w:fldChar w:fldCharType="begin"/>
    </w:r>
    <w:r w:rsidRPr="00F243F7">
      <w:rPr>
        <w:rStyle w:val="PageNumber"/>
        <w:sz w:val="20"/>
        <w:szCs w:val="20"/>
      </w:rPr>
      <w:instrText xml:space="preserve"> NUMPAGES </w:instrText>
    </w:r>
    <w:r w:rsidR="00AD4643" w:rsidRPr="00F243F7">
      <w:rPr>
        <w:rStyle w:val="PageNumber"/>
        <w:sz w:val="20"/>
        <w:szCs w:val="20"/>
      </w:rPr>
      <w:fldChar w:fldCharType="separate"/>
    </w:r>
    <w:r w:rsidR="000D4EBA">
      <w:rPr>
        <w:rStyle w:val="PageNumber"/>
        <w:noProof/>
        <w:sz w:val="20"/>
        <w:szCs w:val="20"/>
      </w:rPr>
      <w:t>4</w:t>
    </w:r>
    <w:r w:rsidR="00AD4643" w:rsidRPr="00F243F7">
      <w:rPr>
        <w:rStyle w:val="PageNumber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7B4" w:rsidRDefault="00E457B4" w:rsidP="007C342F">
      <w:r>
        <w:separator/>
      </w:r>
    </w:p>
  </w:footnote>
  <w:footnote w:type="continuationSeparator" w:id="0">
    <w:p w:rsidR="00E457B4" w:rsidRDefault="00E457B4" w:rsidP="007C34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C6F" w:rsidRDefault="00E457B4">
    <w:pPr>
      <w:widowControl w:val="0"/>
      <w:tabs>
        <w:tab w:val="center" w:pos="4154"/>
        <w:tab w:val="right" w:pos="8309"/>
      </w:tabs>
      <w:autoSpaceDE w:val="0"/>
      <w:autoSpaceDN w:val="0"/>
      <w:adjustRightInd w:val="0"/>
      <w:rPr>
        <w:sz w:val="20"/>
        <w:lang w:val="en-US"/>
      </w:rPr>
    </w:pPr>
  </w:p>
  <w:p w:rsidR="00EB7C6F" w:rsidRDefault="00E457B4">
    <w:pPr>
      <w:widowControl w:val="0"/>
      <w:tabs>
        <w:tab w:val="center" w:pos="4154"/>
        <w:tab w:val="right" w:pos="8309"/>
      </w:tabs>
      <w:autoSpaceDE w:val="0"/>
      <w:autoSpaceDN w:val="0"/>
      <w:adjustRightInd w:val="0"/>
      <w:rPr>
        <w:sz w:val="2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</w:abstractNum>
  <w:abstractNum w:abstractNumId="4">
    <w:nsid w:val="02FE7779"/>
    <w:multiLevelType w:val="hybridMultilevel"/>
    <w:tmpl w:val="81B0C888"/>
    <w:lvl w:ilvl="0" w:tplc="ACFA8F3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1D7724F0"/>
    <w:multiLevelType w:val="hybridMultilevel"/>
    <w:tmpl w:val="66E84558"/>
    <w:lvl w:ilvl="0" w:tplc="FFFFFFFF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8D512D"/>
    <w:multiLevelType w:val="hybridMultilevel"/>
    <w:tmpl w:val="00B09FA4"/>
    <w:lvl w:ilvl="0" w:tplc="A2563A7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232D25"/>
    <w:multiLevelType w:val="hybridMultilevel"/>
    <w:tmpl w:val="9A76501C"/>
    <w:lvl w:ilvl="0" w:tplc="E80E1DE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6150F8A"/>
    <w:multiLevelType w:val="hybridMultilevel"/>
    <w:tmpl w:val="B906AA2E"/>
    <w:lvl w:ilvl="0" w:tplc="A2563A7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646B5E"/>
    <w:multiLevelType w:val="hybridMultilevel"/>
    <w:tmpl w:val="DAC2BE0C"/>
    <w:lvl w:ilvl="0" w:tplc="E80E1DE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3CAC560D"/>
    <w:multiLevelType w:val="hybridMultilevel"/>
    <w:tmpl w:val="D076E2FA"/>
    <w:lvl w:ilvl="0" w:tplc="FFFFFFFF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9255783"/>
    <w:multiLevelType w:val="hybridMultilevel"/>
    <w:tmpl w:val="16ECCE72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2">
    <w:nsid w:val="5320414B"/>
    <w:multiLevelType w:val="hybridMultilevel"/>
    <w:tmpl w:val="140A16C4"/>
    <w:lvl w:ilvl="0" w:tplc="04090001">
      <w:start w:val="1"/>
      <w:numFmt w:val="bullet"/>
      <w:lvlText w:val=""/>
      <w:lvlJc w:val="left"/>
      <w:pPr>
        <w:ind w:left="13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4" w:hanging="360"/>
      </w:pPr>
      <w:rPr>
        <w:rFonts w:ascii="Wingdings" w:hAnsi="Wingdings" w:hint="default"/>
      </w:rPr>
    </w:lvl>
  </w:abstractNum>
  <w:abstractNum w:abstractNumId="13">
    <w:nsid w:val="56070B9D"/>
    <w:multiLevelType w:val="hybridMultilevel"/>
    <w:tmpl w:val="E460EC56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56FF37AA"/>
    <w:multiLevelType w:val="hybridMultilevel"/>
    <w:tmpl w:val="8A7406D6"/>
    <w:lvl w:ilvl="0" w:tplc="0409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5">
    <w:nsid w:val="5BE7042B"/>
    <w:multiLevelType w:val="hybridMultilevel"/>
    <w:tmpl w:val="84181C68"/>
    <w:lvl w:ilvl="0" w:tplc="E80E1DE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60154F34"/>
    <w:multiLevelType w:val="hybridMultilevel"/>
    <w:tmpl w:val="915AAB6E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67C24E44"/>
    <w:multiLevelType w:val="hybridMultilevel"/>
    <w:tmpl w:val="04D4B6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1A3E9E"/>
    <w:multiLevelType w:val="hybridMultilevel"/>
    <w:tmpl w:val="CCF0CFA4"/>
    <w:lvl w:ilvl="0" w:tplc="E80E1DE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7D091DDD"/>
    <w:multiLevelType w:val="hybridMultilevel"/>
    <w:tmpl w:val="FFA4D838"/>
    <w:lvl w:ilvl="0" w:tplc="A2563A7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15"/>
  </w:num>
  <w:num w:numId="9">
    <w:abstractNumId w:val="18"/>
  </w:num>
  <w:num w:numId="10">
    <w:abstractNumId w:val="7"/>
  </w:num>
  <w:num w:numId="11">
    <w:abstractNumId w:val="9"/>
  </w:num>
  <w:num w:numId="12">
    <w:abstractNumId w:val="11"/>
  </w:num>
  <w:num w:numId="13">
    <w:abstractNumId w:val="17"/>
  </w:num>
  <w:num w:numId="14">
    <w:abstractNumId w:val="19"/>
  </w:num>
  <w:num w:numId="15">
    <w:abstractNumId w:val="14"/>
  </w:num>
  <w:num w:numId="16">
    <w:abstractNumId w:val="16"/>
  </w:num>
  <w:num w:numId="17">
    <w:abstractNumId w:val="13"/>
  </w:num>
  <w:num w:numId="18">
    <w:abstractNumId w:val="12"/>
  </w:num>
  <w:num w:numId="19">
    <w:abstractNumId w:val="6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2C1F"/>
    <w:rsid w:val="00012C1F"/>
    <w:rsid w:val="00050966"/>
    <w:rsid w:val="00083B82"/>
    <w:rsid w:val="000D4EBA"/>
    <w:rsid w:val="001C01FC"/>
    <w:rsid w:val="001D1DEA"/>
    <w:rsid w:val="001E3787"/>
    <w:rsid w:val="00255014"/>
    <w:rsid w:val="002613FA"/>
    <w:rsid w:val="00272707"/>
    <w:rsid w:val="003105F6"/>
    <w:rsid w:val="003F0C24"/>
    <w:rsid w:val="00411B16"/>
    <w:rsid w:val="00477A40"/>
    <w:rsid w:val="004D3EFB"/>
    <w:rsid w:val="004E291D"/>
    <w:rsid w:val="00517C99"/>
    <w:rsid w:val="00620015"/>
    <w:rsid w:val="00657401"/>
    <w:rsid w:val="006B5A0E"/>
    <w:rsid w:val="006B6B2C"/>
    <w:rsid w:val="006C053C"/>
    <w:rsid w:val="00773458"/>
    <w:rsid w:val="00791225"/>
    <w:rsid w:val="007C342F"/>
    <w:rsid w:val="00925791"/>
    <w:rsid w:val="009F504D"/>
    <w:rsid w:val="00A029A0"/>
    <w:rsid w:val="00AD4643"/>
    <w:rsid w:val="00BA4F02"/>
    <w:rsid w:val="00BC1C4B"/>
    <w:rsid w:val="00CC3710"/>
    <w:rsid w:val="00CC52F9"/>
    <w:rsid w:val="00D35265"/>
    <w:rsid w:val="00DD31D7"/>
    <w:rsid w:val="00E457B4"/>
    <w:rsid w:val="00E67BDB"/>
    <w:rsid w:val="00EA5ABD"/>
    <w:rsid w:val="00F00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012C1F"/>
    <w:pPr>
      <w:keepNext/>
      <w:tabs>
        <w:tab w:val="num" w:pos="397"/>
      </w:tabs>
      <w:suppressAutoHyphens/>
      <w:ind w:left="397" w:hanging="397"/>
      <w:outlineLvl w:val="0"/>
    </w:pPr>
    <w:rPr>
      <w:sz w:val="32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4F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37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2C1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12C1F"/>
    <w:pPr>
      <w:widowControl w:val="0"/>
      <w:pBdr>
        <w:bottom w:val="double" w:sz="6" w:space="0" w:color="auto"/>
      </w:pBdr>
      <w:autoSpaceDE w:val="0"/>
      <w:autoSpaceDN w:val="0"/>
      <w:adjustRightInd w:val="0"/>
      <w:jc w:val="center"/>
    </w:pPr>
    <w:rPr>
      <w:b/>
      <w:bCs/>
      <w:sz w:val="36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012C1F"/>
    <w:rPr>
      <w:rFonts w:ascii="Times New Roman" w:eastAsia="Times New Roman" w:hAnsi="Times New Roman" w:cs="Times New Roman"/>
      <w:b/>
      <w:bCs/>
      <w:sz w:val="36"/>
      <w:szCs w:val="32"/>
    </w:rPr>
  </w:style>
  <w:style w:type="paragraph" w:customStyle="1" w:styleId="ResumeSectionHeading">
    <w:name w:val="ResumeSectionHeading"/>
    <w:basedOn w:val="Normal"/>
    <w:autoRedefine/>
    <w:rsid w:val="002613FA"/>
    <w:pPr>
      <w:shd w:val="pct55" w:color="auto" w:fill="FFFFFF"/>
      <w:spacing w:line="360" w:lineRule="auto"/>
      <w:ind w:left="180"/>
    </w:pPr>
    <w:rPr>
      <w:b/>
      <w:color w:val="FFFFFF" w:themeColor="background1"/>
      <w:sz w:val="28"/>
      <w:szCs w:val="28"/>
    </w:rPr>
  </w:style>
  <w:style w:type="character" w:styleId="PageNumber">
    <w:name w:val="page number"/>
    <w:basedOn w:val="DefaultParagraphFont"/>
    <w:rsid w:val="00012C1F"/>
  </w:style>
  <w:style w:type="character" w:customStyle="1" w:styleId="Heading1Char">
    <w:name w:val="Heading 1 Char"/>
    <w:basedOn w:val="DefaultParagraphFont"/>
    <w:link w:val="Heading1"/>
    <w:rsid w:val="00012C1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styleId="Header">
    <w:name w:val="header"/>
    <w:basedOn w:val="Normal"/>
    <w:link w:val="HeaderChar"/>
    <w:semiHidden/>
    <w:rsid w:val="00012C1F"/>
    <w:pPr>
      <w:tabs>
        <w:tab w:val="center" w:pos="4320"/>
        <w:tab w:val="right" w:pos="8640"/>
      </w:tabs>
      <w:suppressAutoHyphens/>
    </w:pPr>
    <w:rPr>
      <w:sz w:val="20"/>
      <w:szCs w:val="20"/>
      <w:lang w:val="en-US" w:eastAsia="ar-SA"/>
    </w:rPr>
  </w:style>
  <w:style w:type="character" w:customStyle="1" w:styleId="HeaderChar">
    <w:name w:val="Header Char"/>
    <w:basedOn w:val="DefaultParagraphFont"/>
    <w:link w:val="Header"/>
    <w:semiHidden/>
    <w:rsid w:val="00012C1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2C1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083B82"/>
    <w:pPr>
      <w:ind w:left="720"/>
      <w:contextualSpacing/>
    </w:pPr>
  </w:style>
  <w:style w:type="paragraph" w:styleId="BodyText">
    <w:name w:val="Body Text"/>
    <w:basedOn w:val="Normal"/>
    <w:link w:val="BodyTextChar"/>
    <w:semiHidden/>
    <w:rsid w:val="00083B82"/>
    <w:pPr>
      <w:suppressAutoHyphens/>
    </w:pPr>
    <w:rPr>
      <w:sz w:val="28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083B82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BodyTextIndent">
    <w:name w:val="Body Text Indent"/>
    <w:basedOn w:val="Normal"/>
    <w:link w:val="BodyTextIndentChar"/>
    <w:semiHidden/>
    <w:rsid w:val="00083B82"/>
    <w:pPr>
      <w:suppressAutoHyphens/>
      <w:spacing w:after="120"/>
      <w:ind w:left="360"/>
    </w:pPr>
    <w:rPr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semiHidden/>
    <w:rsid w:val="00083B8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semiHidden/>
    <w:unhideWhenUsed/>
    <w:rsid w:val="007C34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342F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477A4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57401"/>
  </w:style>
  <w:style w:type="character" w:customStyle="1" w:styleId="Heading2Char">
    <w:name w:val="Heading 2 Char"/>
    <w:basedOn w:val="DefaultParagraphFont"/>
    <w:link w:val="Heading2"/>
    <w:uiPriority w:val="9"/>
    <w:rsid w:val="00BA4F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37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GB"/>
    </w:rPr>
  </w:style>
  <w:style w:type="paragraph" w:customStyle="1" w:styleId="DefaultText">
    <w:name w:val="Default Text"/>
    <w:basedOn w:val="Normal"/>
    <w:rsid w:val="001E3787"/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B2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asanna@fairwayholding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BE26D7-C3D9-4E1A-8170-B64897D59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e-win</dc:creator>
  <cp:lastModifiedBy>e-win</cp:lastModifiedBy>
  <cp:revision>18</cp:revision>
  <dcterms:created xsi:type="dcterms:W3CDTF">2012-05-11T03:39:00Z</dcterms:created>
  <dcterms:modified xsi:type="dcterms:W3CDTF">2012-07-01T14:10:00Z</dcterms:modified>
</cp:coreProperties>
</file>